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201238784"/>
    <w:bookmarkEnd w:id="0"/>
    <w:p w14:paraId="50A8D497" w14:textId="468C7480" w:rsidR="00EF1D96" w:rsidRDefault="005C6894" w:rsidP="005C6894">
      <w:pPr>
        <w:pStyle w:val="Sansinterligne"/>
        <w:ind w:left="-7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7B99AD" wp14:editId="5D19E9CE">
                <wp:simplePos x="0" y="0"/>
                <wp:positionH relativeFrom="column">
                  <wp:posOffset>4672330</wp:posOffset>
                </wp:positionH>
                <wp:positionV relativeFrom="paragraph">
                  <wp:posOffset>11430</wp:posOffset>
                </wp:positionV>
                <wp:extent cx="1390650" cy="1343025"/>
                <wp:effectExtent l="0" t="0" r="19050" b="2857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0650" cy="1343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F6F2D39" w14:textId="1F75B3E2" w:rsidR="005C6894" w:rsidRDefault="005C6894" w:rsidP="005C6894">
                            <w:pPr>
                              <w:ind w:right="-520" w:firstLine="426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82AE03" wp14:editId="34BADFD9">
                                  <wp:extent cx="886595" cy="904875"/>
                                  <wp:effectExtent l="0" t="0" r="8890" b="0"/>
                                  <wp:docPr id="3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 3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7293" cy="9055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57B99A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367.9pt;margin-top:.9pt;width:109.5pt;height:105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" fillcolor="white [3201]" strokecolor="white [3212]" strokeweight=".5pt">
                <v:textbox>
                  <w:txbxContent>
                    <w:p w14:paraId="4F6F2D39" w14:textId="1F75B3E2" w:rsidR="005C6894" w:rsidRDefault="005C6894" w:rsidP="005C6894">
                      <w:pPr>
                        <w:ind w:right="-520" w:firstLine="426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182AE03" wp14:editId="34BADFD9">
                            <wp:extent cx="886595" cy="904875"/>
                            <wp:effectExtent l="0" t="0" r="8890" b="0"/>
                            <wp:docPr id="3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 3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7293" cy="9055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5B3FA15" wp14:editId="3F7CAA42">
            <wp:extent cx="1266825" cy="1266825"/>
            <wp:effectExtent l="0" t="0" r="952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77" cy="1266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E2BD1" w14:textId="677DB2F2" w:rsidR="00B74E0E" w:rsidRDefault="00B74E0E" w:rsidP="005C6894">
      <w:pPr>
        <w:pStyle w:val="Sansinterligne"/>
        <w:ind w:left="-709"/>
      </w:pPr>
    </w:p>
    <w:p w14:paraId="5C46DFE1" w14:textId="0A47AE88" w:rsidR="00B74E0E" w:rsidRPr="00984944" w:rsidRDefault="00B74E0E" w:rsidP="00B74E0E">
      <w:pPr>
        <w:pStyle w:val="Sansinterligne"/>
        <w:ind w:left="-709"/>
        <w:jc w:val="center"/>
        <w:rPr>
          <w:rFonts w:ascii="Marianne" w:hAnsi="Marianne"/>
          <w:sz w:val="52"/>
          <w:szCs w:val="52"/>
        </w:rPr>
      </w:pPr>
      <w:r w:rsidRPr="00984944">
        <w:rPr>
          <w:rFonts w:ascii="Marianne" w:hAnsi="Marianne"/>
          <w:sz w:val="52"/>
          <w:szCs w:val="52"/>
        </w:rPr>
        <w:t>ACTE D’ENGAGEMENT</w:t>
      </w:r>
    </w:p>
    <w:p w14:paraId="7AFF4183" w14:textId="77777777" w:rsidR="00B74E0E" w:rsidRPr="00B74E0E" w:rsidRDefault="00B74E0E" w:rsidP="00B74E0E">
      <w:pPr>
        <w:pStyle w:val="Sansinterligne"/>
        <w:ind w:left="-709"/>
        <w:jc w:val="center"/>
        <w:rPr>
          <w:sz w:val="40"/>
          <w:szCs w:val="40"/>
        </w:rPr>
      </w:pPr>
    </w:p>
    <w:p w14:paraId="7490198D" w14:textId="13F0EB88" w:rsidR="005C6894" w:rsidRDefault="005C6894" w:rsidP="00C62FCE">
      <w:pPr>
        <w:pStyle w:val="Sansinterligne"/>
        <w:ind w:left="-567"/>
      </w:pPr>
    </w:p>
    <w:tbl>
      <w:tblPr>
        <w:tblStyle w:val="Grilledutableau"/>
        <w:tblW w:w="9639" w:type="dxa"/>
        <w:tblInd w:w="-5" w:type="dxa"/>
        <w:tblLook w:val="04A0" w:firstRow="1" w:lastRow="0" w:firstColumn="1" w:lastColumn="0" w:noHBand="0" w:noVBand="1"/>
      </w:tblPr>
      <w:tblGrid>
        <w:gridCol w:w="2410"/>
        <w:gridCol w:w="7229"/>
      </w:tblGrid>
      <w:tr w:rsidR="00B74E0E" w14:paraId="2BC819F5" w14:textId="77777777" w:rsidTr="008F3CAB">
        <w:tc>
          <w:tcPr>
            <w:tcW w:w="9639" w:type="dxa"/>
            <w:gridSpan w:val="2"/>
            <w:shd w:val="clear" w:color="auto" w:fill="F2F2F2" w:themeFill="background1" w:themeFillShade="F2"/>
          </w:tcPr>
          <w:p w14:paraId="13475726" w14:textId="77777777" w:rsidR="00B74E0E" w:rsidRDefault="00B74E0E" w:rsidP="005C6894">
            <w:pPr>
              <w:pStyle w:val="Sansinterligne"/>
            </w:pPr>
          </w:p>
          <w:p w14:paraId="66A8D1CC" w14:textId="08FA6D81" w:rsidR="00B74E0E" w:rsidRPr="00984944" w:rsidRDefault="00B74E0E" w:rsidP="00B74E0E">
            <w:pPr>
              <w:pStyle w:val="Sansinterligne"/>
              <w:ind w:hanging="247"/>
              <w:jc w:val="center"/>
              <w:rPr>
                <w:rFonts w:ascii="Marianne" w:hAnsi="Marianne"/>
                <w:sz w:val="28"/>
                <w:szCs w:val="28"/>
              </w:rPr>
            </w:pPr>
            <w:r w:rsidRPr="00984944">
              <w:rPr>
                <w:rFonts w:ascii="Marianne" w:hAnsi="Marianne"/>
                <w:sz w:val="28"/>
                <w:szCs w:val="28"/>
              </w:rPr>
              <w:t>Marché public de maitrise d’œuvre</w:t>
            </w:r>
          </w:p>
          <w:p w14:paraId="1F30BCCF" w14:textId="32E718A2" w:rsidR="00B74E0E" w:rsidRPr="00B74E0E" w:rsidRDefault="00B74E0E" w:rsidP="005C6894">
            <w:pPr>
              <w:pStyle w:val="Sansinterligne"/>
            </w:pPr>
          </w:p>
        </w:tc>
      </w:tr>
      <w:tr w:rsidR="00C62FCE" w14:paraId="13FC7491" w14:textId="77777777" w:rsidTr="008F3CAB">
        <w:tc>
          <w:tcPr>
            <w:tcW w:w="2410" w:type="dxa"/>
          </w:tcPr>
          <w:p w14:paraId="18224EE9" w14:textId="77777777" w:rsidR="00B74E0E" w:rsidRDefault="00B74E0E" w:rsidP="005C6894">
            <w:pPr>
              <w:pStyle w:val="Sansinterligne"/>
            </w:pPr>
          </w:p>
          <w:p w14:paraId="0431E821" w14:textId="77777777" w:rsidR="00B74E0E" w:rsidRDefault="00B74E0E" w:rsidP="005C6894">
            <w:pPr>
              <w:pStyle w:val="Sansinterligne"/>
            </w:pPr>
            <w:r w:rsidRPr="00B74E0E">
              <w:t>Numéro de marché</w:t>
            </w:r>
          </w:p>
          <w:p w14:paraId="36988DCB" w14:textId="7739EC79" w:rsidR="00C62FCE" w:rsidRPr="00B74E0E" w:rsidRDefault="00B74E0E" w:rsidP="005C6894">
            <w:pPr>
              <w:pStyle w:val="Sansinterligne"/>
            </w:pPr>
            <w:r w:rsidRPr="00B74E0E">
              <w:t xml:space="preserve"> </w:t>
            </w:r>
          </w:p>
        </w:tc>
        <w:tc>
          <w:tcPr>
            <w:tcW w:w="7229" w:type="dxa"/>
          </w:tcPr>
          <w:p w14:paraId="4A2C4386" w14:textId="77777777" w:rsidR="00B74E0E" w:rsidRDefault="00B74E0E" w:rsidP="005C6894">
            <w:pPr>
              <w:pStyle w:val="Sansinterligne"/>
            </w:pPr>
          </w:p>
          <w:p w14:paraId="15846AA8" w14:textId="09A2EB5F" w:rsidR="00C62FCE" w:rsidRPr="00B74E0E" w:rsidRDefault="00B74E0E" w:rsidP="005C6894">
            <w:pPr>
              <w:pStyle w:val="Sansinterligne"/>
            </w:pPr>
            <w:r w:rsidRPr="00B74E0E">
              <w:t>25-005</w:t>
            </w:r>
          </w:p>
        </w:tc>
      </w:tr>
      <w:tr w:rsidR="00C62FCE" w14:paraId="4B0E3901" w14:textId="77777777" w:rsidTr="008F3CAB">
        <w:tc>
          <w:tcPr>
            <w:tcW w:w="2410" w:type="dxa"/>
          </w:tcPr>
          <w:p w14:paraId="409D113F" w14:textId="77777777" w:rsidR="00B74E0E" w:rsidRDefault="00B74E0E" w:rsidP="005C6894">
            <w:pPr>
              <w:pStyle w:val="Sansinterligne"/>
            </w:pPr>
          </w:p>
          <w:p w14:paraId="5710A7BB" w14:textId="1F27455F" w:rsidR="00C62FCE" w:rsidRPr="00B74E0E" w:rsidRDefault="00B74E0E" w:rsidP="005C6894">
            <w:pPr>
              <w:pStyle w:val="Sansinterligne"/>
            </w:pPr>
            <w:r w:rsidRPr="00B74E0E">
              <w:t xml:space="preserve">Maitrise d’ouvrage </w:t>
            </w:r>
          </w:p>
        </w:tc>
        <w:tc>
          <w:tcPr>
            <w:tcW w:w="7229" w:type="dxa"/>
          </w:tcPr>
          <w:p w14:paraId="2247DECB" w14:textId="77777777" w:rsidR="00B74E0E" w:rsidRDefault="00B74E0E" w:rsidP="005C6894">
            <w:pPr>
              <w:pStyle w:val="Sansinterligne"/>
            </w:pPr>
          </w:p>
          <w:p w14:paraId="5E8BE60B" w14:textId="64AB7F84" w:rsidR="00C62FCE" w:rsidRPr="00B74E0E" w:rsidRDefault="00B74E0E" w:rsidP="005C6894">
            <w:pPr>
              <w:pStyle w:val="Sansinterligne"/>
            </w:pPr>
            <w:r w:rsidRPr="00B74E0E">
              <w:t xml:space="preserve">CROUS Normandie </w:t>
            </w:r>
          </w:p>
          <w:p w14:paraId="78E78DB9" w14:textId="31090BDE" w:rsidR="00B74E0E" w:rsidRPr="00B74E0E" w:rsidRDefault="00B74E0E" w:rsidP="00B74E0E">
            <w:pPr>
              <w:pStyle w:val="Sansinterligne"/>
              <w:numPr>
                <w:ilvl w:val="0"/>
                <w:numId w:val="24"/>
              </w:numPr>
              <w:rPr>
                <w:b w:val="0"/>
                <w:bCs/>
              </w:rPr>
            </w:pPr>
            <w:r w:rsidRPr="00B74E0E">
              <w:rPr>
                <w:b w:val="0"/>
                <w:bCs/>
              </w:rPr>
              <w:t xml:space="preserve">Siège : </w:t>
            </w:r>
            <w:r>
              <w:rPr>
                <w:b w:val="0"/>
                <w:bCs/>
              </w:rPr>
              <w:t xml:space="preserve">135 boulevard de l’Europe – CS 81 816 76 042 </w:t>
            </w:r>
            <w:r w:rsidRPr="00B74E0E">
              <w:rPr>
                <w:b w:val="0"/>
                <w:bCs/>
              </w:rPr>
              <w:t xml:space="preserve">Rouen </w:t>
            </w:r>
            <w:r>
              <w:rPr>
                <w:b w:val="0"/>
                <w:bCs/>
              </w:rPr>
              <w:t>cedex</w:t>
            </w:r>
          </w:p>
          <w:p w14:paraId="2BE55DB9" w14:textId="15CB66A5" w:rsidR="00B74E0E" w:rsidRPr="00B74E0E" w:rsidRDefault="00B74E0E" w:rsidP="00B74E0E">
            <w:pPr>
              <w:pStyle w:val="Sansinterligne"/>
              <w:numPr>
                <w:ilvl w:val="0"/>
                <w:numId w:val="24"/>
              </w:numPr>
              <w:rPr>
                <w:b w:val="0"/>
                <w:bCs/>
              </w:rPr>
            </w:pPr>
            <w:r w:rsidRPr="00B74E0E">
              <w:rPr>
                <w:b w:val="0"/>
                <w:bCs/>
              </w:rPr>
              <w:t xml:space="preserve">Conduite de l’opération : </w:t>
            </w:r>
            <w:r>
              <w:rPr>
                <w:b w:val="0"/>
                <w:bCs/>
              </w:rPr>
              <w:t xml:space="preserve">23 avenue de Bruxelles CS 25317 14053 </w:t>
            </w:r>
            <w:r w:rsidRPr="00B74E0E">
              <w:rPr>
                <w:b w:val="0"/>
                <w:bCs/>
              </w:rPr>
              <w:t xml:space="preserve">Caen </w:t>
            </w:r>
            <w:r>
              <w:rPr>
                <w:b w:val="0"/>
                <w:bCs/>
              </w:rPr>
              <w:t>cedex 4</w:t>
            </w:r>
          </w:p>
          <w:p w14:paraId="34FF8E98" w14:textId="768A84D8" w:rsidR="00B74E0E" w:rsidRPr="00B74E0E" w:rsidRDefault="00B74E0E" w:rsidP="005C6894">
            <w:pPr>
              <w:pStyle w:val="Sansinterligne"/>
            </w:pPr>
          </w:p>
        </w:tc>
      </w:tr>
      <w:tr w:rsidR="00C62FCE" w14:paraId="53952C3D" w14:textId="77777777" w:rsidTr="008F3CAB">
        <w:tc>
          <w:tcPr>
            <w:tcW w:w="2410" w:type="dxa"/>
          </w:tcPr>
          <w:p w14:paraId="005E7753" w14:textId="77777777" w:rsidR="00B74E0E" w:rsidRDefault="00B74E0E" w:rsidP="005C6894">
            <w:pPr>
              <w:pStyle w:val="Sansinterligne"/>
            </w:pPr>
          </w:p>
          <w:p w14:paraId="7BADC8C1" w14:textId="3A3AE48B" w:rsidR="00C62FCE" w:rsidRPr="00B74E0E" w:rsidRDefault="00B74E0E" w:rsidP="005C6894">
            <w:pPr>
              <w:pStyle w:val="Sansinterligne"/>
            </w:pPr>
            <w:r w:rsidRPr="00B74E0E">
              <w:t xml:space="preserve">Objet du marché </w:t>
            </w:r>
          </w:p>
        </w:tc>
        <w:tc>
          <w:tcPr>
            <w:tcW w:w="7229" w:type="dxa"/>
          </w:tcPr>
          <w:p w14:paraId="7FFD9278" w14:textId="77777777" w:rsidR="00B74E0E" w:rsidRPr="00B74E0E" w:rsidRDefault="00B74E0E" w:rsidP="005C6894">
            <w:pPr>
              <w:pStyle w:val="Sansinterligne"/>
              <w:rPr>
                <w:b w:val="0"/>
                <w:bCs/>
                <w:szCs w:val="24"/>
              </w:rPr>
            </w:pPr>
          </w:p>
          <w:p w14:paraId="2D798CEA" w14:textId="47FD03D9" w:rsidR="00C62FCE" w:rsidRDefault="00B74E0E" w:rsidP="005C6894">
            <w:pPr>
              <w:pStyle w:val="Sansinterligne"/>
              <w:rPr>
                <w:szCs w:val="24"/>
              </w:rPr>
            </w:pPr>
            <w:r w:rsidRPr="00B74E0E">
              <w:rPr>
                <w:szCs w:val="24"/>
              </w:rPr>
              <w:t xml:space="preserve">Marché de maîtrise d’œuvre pour </w:t>
            </w:r>
            <w:r w:rsidR="005C2227">
              <w:rPr>
                <w:szCs w:val="24"/>
              </w:rPr>
              <w:t xml:space="preserve">la </w:t>
            </w:r>
            <w:r w:rsidRPr="00B74E0E">
              <w:rPr>
                <w:szCs w:val="24"/>
              </w:rPr>
              <w:t>réhabilitation et l’aménagement du bâtiment administratif de la résidence universitaire du Panorama – Site de MONT-SAINT-AIGNAN pour le CROUS NORMANDIE</w:t>
            </w:r>
          </w:p>
          <w:p w14:paraId="47515C75" w14:textId="1754C102" w:rsidR="00D62CCF" w:rsidRDefault="00D62CCF" w:rsidP="005C6894">
            <w:pPr>
              <w:pStyle w:val="Sansinterligne"/>
              <w:rPr>
                <w:szCs w:val="24"/>
              </w:rPr>
            </w:pPr>
          </w:p>
          <w:p w14:paraId="297D2EAA" w14:textId="4273E76E" w:rsidR="00D62CCF" w:rsidRDefault="00D62CCF" w:rsidP="005C6894">
            <w:pPr>
              <w:pStyle w:val="Sansinterligne"/>
              <w:rPr>
                <w:szCs w:val="24"/>
              </w:rPr>
            </w:pPr>
          </w:p>
          <w:p w14:paraId="73823F39" w14:textId="77777777" w:rsidR="00D62CCF" w:rsidRPr="00B74E0E" w:rsidRDefault="00D62CCF" w:rsidP="005C6894">
            <w:pPr>
              <w:pStyle w:val="Sansinterligne"/>
              <w:rPr>
                <w:szCs w:val="24"/>
              </w:rPr>
            </w:pPr>
          </w:p>
          <w:p w14:paraId="54FB9BCF" w14:textId="3DE8F7DC" w:rsidR="00B74E0E" w:rsidRPr="00B74E0E" w:rsidRDefault="00B74E0E" w:rsidP="005C6894">
            <w:pPr>
              <w:pStyle w:val="Sansinterligne"/>
            </w:pPr>
          </w:p>
        </w:tc>
      </w:tr>
      <w:tr w:rsidR="00C62FCE" w14:paraId="1F256CEE" w14:textId="77777777" w:rsidTr="008F3CAB">
        <w:tc>
          <w:tcPr>
            <w:tcW w:w="2410" w:type="dxa"/>
          </w:tcPr>
          <w:p w14:paraId="7839DCC2" w14:textId="77777777" w:rsidR="00B74E0E" w:rsidRPr="00B74E0E" w:rsidRDefault="00B74E0E" w:rsidP="005C6894">
            <w:pPr>
              <w:pStyle w:val="Sansinterligne"/>
              <w:rPr>
                <w:szCs w:val="24"/>
              </w:rPr>
            </w:pPr>
          </w:p>
          <w:p w14:paraId="1CCF0A69" w14:textId="2B1FA641" w:rsidR="00C62FCE" w:rsidRPr="00B74E0E" w:rsidRDefault="00B74E0E" w:rsidP="005C6894">
            <w:pPr>
              <w:pStyle w:val="Sansinterligne"/>
              <w:rPr>
                <w:szCs w:val="24"/>
              </w:rPr>
            </w:pPr>
            <w:r w:rsidRPr="00B74E0E">
              <w:rPr>
                <w:szCs w:val="24"/>
              </w:rPr>
              <w:t xml:space="preserve">Procédure </w:t>
            </w:r>
          </w:p>
        </w:tc>
        <w:tc>
          <w:tcPr>
            <w:tcW w:w="7229" w:type="dxa"/>
          </w:tcPr>
          <w:p w14:paraId="77545DC8" w14:textId="77777777" w:rsidR="00B74E0E" w:rsidRPr="00B74E0E" w:rsidRDefault="00B74E0E" w:rsidP="005C6894">
            <w:pPr>
              <w:pStyle w:val="Sansinterligne"/>
              <w:rPr>
                <w:b w:val="0"/>
                <w:bCs/>
                <w:szCs w:val="24"/>
                <w:lang w:eastAsia="fr-FR"/>
              </w:rPr>
            </w:pPr>
          </w:p>
          <w:p w14:paraId="37158B88" w14:textId="43F6FFDC" w:rsidR="00C62FCE" w:rsidRPr="00D62CCF" w:rsidRDefault="00D62CCF" w:rsidP="005C6894">
            <w:pPr>
              <w:pStyle w:val="Sansinterligne"/>
              <w:rPr>
                <w:b w:val="0"/>
                <w:bCs/>
                <w:szCs w:val="24"/>
                <w:lang w:eastAsia="fr-FR"/>
              </w:rPr>
            </w:pPr>
            <w:r w:rsidRPr="00D62CCF">
              <w:rPr>
                <w:b w:val="0"/>
                <w:bCs/>
                <w:szCs w:val="24"/>
                <w:lang w:eastAsia="fr-FR"/>
              </w:rPr>
              <w:t>Marché de maitrise d’œuvre passé selon une p</w:t>
            </w:r>
            <w:r w:rsidR="00B74E0E" w:rsidRPr="00D62CCF">
              <w:rPr>
                <w:b w:val="0"/>
                <w:bCs/>
                <w:szCs w:val="24"/>
                <w:lang w:eastAsia="fr-FR"/>
              </w:rPr>
              <w:t>rocédure adaptée en application du code de la commande publique, notamment des articles L2123-1, R2123-1, R2123-4 à R2123-6 et R2131-12</w:t>
            </w:r>
          </w:p>
          <w:p w14:paraId="4DCF2759" w14:textId="7A9EBF15" w:rsidR="00B74E0E" w:rsidRPr="00B74E0E" w:rsidRDefault="00B74E0E" w:rsidP="005C6894">
            <w:pPr>
              <w:pStyle w:val="Sansinterligne"/>
              <w:rPr>
                <w:szCs w:val="24"/>
              </w:rPr>
            </w:pPr>
          </w:p>
        </w:tc>
      </w:tr>
      <w:tr w:rsidR="00C62FCE" w14:paraId="640CA3AA" w14:textId="77777777" w:rsidTr="008F3CAB">
        <w:tc>
          <w:tcPr>
            <w:tcW w:w="2410" w:type="dxa"/>
          </w:tcPr>
          <w:p w14:paraId="3D97010C" w14:textId="77777777" w:rsidR="00B74E0E" w:rsidRPr="00B74E0E" w:rsidRDefault="00B74E0E" w:rsidP="005C6894">
            <w:pPr>
              <w:pStyle w:val="Sansinterligne"/>
              <w:rPr>
                <w:szCs w:val="24"/>
              </w:rPr>
            </w:pPr>
          </w:p>
          <w:p w14:paraId="32015115" w14:textId="77777777" w:rsidR="00C62FCE" w:rsidRPr="00B74E0E" w:rsidRDefault="00B74E0E" w:rsidP="005C6894">
            <w:pPr>
              <w:pStyle w:val="Sansinterligne"/>
              <w:rPr>
                <w:szCs w:val="24"/>
              </w:rPr>
            </w:pPr>
            <w:r w:rsidRPr="00B74E0E">
              <w:rPr>
                <w:szCs w:val="24"/>
              </w:rPr>
              <w:t xml:space="preserve">Date du marché </w:t>
            </w:r>
          </w:p>
          <w:p w14:paraId="79D0BA01" w14:textId="651000F3" w:rsidR="00B74E0E" w:rsidRPr="00B74E0E" w:rsidRDefault="00B74E0E" w:rsidP="005C6894">
            <w:pPr>
              <w:pStyle w:val="Sansinterligne"/>
              <w:rPr>
                <w:szCs w:val="24"/>
              </w:rPr>
            </w:pPr>
          </w:p>
        </w:tc>
        <w:tc>
          <w:tcPr>
            <w:tcW w:w="7229" w:type="dxa"/>
          </w:tcPr>
          <w:p w14:paraId="577CA682" w14:textId="0EB2AFE8" w:rsidR="00C62FCE" w:rsidRPr="00D62CCF" w:rsidRDefault="00C62FCE" w:rsidP="005C6894">
            <w:pPr>
              <w:pStyle w:val="Sansinterligne"/>
              <w:rPr>
                <w:b w:val="0"/>
                <w:bCs/>
                <w:szCs w:val="24"/>
              </w:rPr>
            </w:pPr>
          </w:p>
        </w:tc>
      </w:tr>
      <w:tr w:rsidR="00C62FCE" w14:paraId="7737348D" w14:textId="77777777" w:rsidTr="008F3CAB">
        <w:tc>
          <w:tcPr>
            <w:tcW w:w="2410" w:type="dxa"/>
          </w:tcPr>
          <w:p w14:paraId="7614BD83" w14:textId="77777777" w:rsidR="00B74E0E" w:rsidRPr="00B74E0E" w:rsidRDefault="00B74E0E" w:rsidP="005C6894">
            <w:pPr>
              <w:pStyle w:val="Sansinterligne"/>
              <w:rPr>
                <w:szCs w:val="24"/>
              </w:rPr>
            </w:pPr>
          </w:p>
          <w:p w14:paraId="533C47D7" w14:textId="77777777" w:rsidR="00C62FCE" w:rsidRPr="00B74E0E" w:rsidRDefault="00B74E0E" w:rsidP="005C6894">
            <w:pPr>
              <w:pStyle w:val="Sansinterligne"/>
              <w:rPr>
                <w:szCs w:val="24"/>
              </w:rPr>
            </w:pPr>
            <w:r w:rsidRPr="00B74E0E">
              <w:rPr>
                <w:szCs w:val="24"/>
              </w:rPr>
              <w:t xml:space="preserve">Montant TTC </w:t>
            </w:r>
          </w:p>
          <w:p w14:paraId="53EF93D0" w14:textId="14B7336B" w:rsidR="00B74E0E" w:rsidRPr="00B74E0E" w:rsidRDefault="00B74E0E" w:rsidP="005C6894">
            <w:pPr>
              <w:pStyle w:val="Sansinterligne"/>
              <w:rPr>
                <w:szCs w:val="24"/>
              </w:rPr>
            </w:pPr>
          </w:p>
        </w:tc>
        <w:tc>
          <w:tcPr>
            <w:tcW w:w="7229" w:type="dxa"/>
          </w:tcPr>
          <w:p w14:paraId="29067159" w14:textId="78130D3A" w:rsidR="00C62FCE" w:rsidRPr="00D62CCF" w:rsidRDefault="00C62FCE" w:rsidP="005C6894">
            <w:pPr>
              <w:pStyle w:val="Sansinterligne"/>
              <w:rPr>
                <w:szCs w:val="24"/>
              </w:rPr>
            </w:pPr>
          </w:p>
        </w:tc>
      </w:tr>
      <w:tr w:rsidR="00C62FCE" w14:paraId="520AA603" w14:textId="77777777" w:rsidTr="00144DFC">
        <w:trPr>
          <w:trHeight w:val="726"/>
        </w:trPr>
        <w:tc>
          <w:tcPr>
            <w:tcW w:w="2410" w:type="dxa"/>
          </w:tcPr>
          <w:p w14:paraId="1BE80188" w14:textId="2234893C" w:rsidR="00C62FCE" w:rsidRPr="00B74E0E" w:rsidRDefault="00B74E0E" w:rsidP="005C6894">
            <w:pPr>
              <w:pStyle w:val="Sansinterligne"/>
              <w:rPr>
                <w:szCs w:val="24"/>
              </w:rPr>
            </w:pPr>
            <w:r w:rsidRPr="00B74E0E">
              <w:rPr>
                <w:szCs w:val="24"/>
              </w:rPr>
              <w:t xml:space="preserve">Mois zéro </w:t>
            </w:r>
          </w:p>
        </w:tc>
        <w:tc>
          <w:tcPr>
            <w:tcW w:w="7229" w:type="dxa"/>
          </w:tcPr>
          <w:p w14:paraId="2E8F7F12" w14:textId="0D9DBB55" w:rsidR="00984944" w:rsidRPr="00144DFC" w:rsidRDefault="00B74E0E" w:rsidP="005C6894">
            <w:pPr>
              <w:pStyle w:val="Sansinterligne"/>
              <w:rPr>
                <w:b w:val="0"/>
                <w:szCs w:val="24"/>
              </w:rPr>
            </w:pPr>
            <w:r w:rsidRPr="00D62CCF">
              <w:rPr>
                <w:b w:val="0"/>
                <w:szCs w:val="24"/>
              </w:rPr>
              <w:t>L’offre a été établie sur la base des conditions économiques en vigueur au mois de juin 2025</w:t>
            </w:r>
          </w:p>
        </w:tc>
      </w:tr>
    </w:tbl>
    <w:p w14:paraId="1C886C9E" w14:textId="38BBA352" w:rsidR="005C6894" w:rsidRDefault="005C6894" w:rsidP="005C6894">
      <w:pPr>
        <w:pStyle w:val="Sansinterligne"/>
        <w:ind w:left="-709"/>
      </w:pPr>
    </w:p>
    <w:p w14:paraId="4FDFA87D" w14:textId="66C06CDC" w:rsidR="00A804B6" w:rsidRDefault="00A804B6" w:rsidP="00C62FCE">
      <w:pPr>
        <w:pStyle w:val="Standard"/>
        <w:ind w:hanging="284"/>
        <w:rPr>
          <w:rFonts w:ascii="Marianne" w:hAnsi="Marianne"/>
          <w:b/>
        </w:rPr>
      </w:pPr>
    </w:p>
    <w:p w14:paraId="7F1D1733" w14:textId="1A0FF338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tbl>
      <w:tblPr>
        <w:tblpPr w:leftFromText="141" w:rightFromText="141" w:vertAnchor="page" w:horzAnchor="margin" w:tblpY="159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88"/>
      </w:tblGrid>
      <w:tr w:rsidR="00D62CCF" w:rsidRPr="007754C2" w14:paraId="56A52B51" w14:textId="77777777" w:rsidTr="00D62CCF">
        <w:tc>
          <w:tcPr>
            <w:tcW w:w="9488" w:type="dxa"/>
            <w:shd w:val="clear" w:color="auto" w:fill="D9D9D9"/>
          </w:tcPr>
          <w:p w14:paraId="7EE31128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</w:p>
          <w:p w14:paraId="681620CB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62CCF">
              <w:rPr>
                <w:rFonts w:ascii="Arial" w:hAnsi="Arial" w:cs="Arial"/>
                <w:b/>
                <w:i/>
                <w:sz w:val="22"/>
                <w:szCs w:val="22"/>
              </w:rPr>
              <w:t>Personne habilitée à donner les renseignements</w:t>
            </w:r>
          </w:p>
          <w:p w14:paraId="33F4EFED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62CCF" w:rsidRPr="007754C2" w14:paraId="78C2B9F5" w14:textId="77777777" w:rsidTr="00D62CCF">
        <w:tc>
          <w:tcPr>
            <w:tcW w:w="9488" w:type="dxa"/>
            <w:shd w:val="clear" w:color="auto" w:fill="auto"/>
          </w:tcPr>
          <w:p w14:paraId="197BA290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37182383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62CCF">
              <w:rPr>
                <w:rFonts w:ascii="Arial" w:hAnsi="Arial" w:cs="Arial"/>
                <w:sz w:val="22"/>
                <w:szCs w:val="22"/>
              </w:rPr>
              <w:t>Madame la Directrice générale du Crous Normandie</w:t>
            </w:r>
          </w:p>
          <w:p w14:paraId="34173115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62CCF" w:rsidRPr="007754C2" w14:paraId="2BB82291" w14:textId="77777777" w:rsidTr="00D62CCF">
        <w:tc>
          <w:tcPr>
            <w:tcW w:w="9488" w:type="dxa"/>
            <w:shd w:val="clear" w:color="auto" w:fill="D9D9D9"/>
          </w:tcPr>
          <w:p w14:paraId="6164E935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</w:p>
          <w:p w14:paraId="7753842C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62CCF">
              <w:rPr>
                <w:rFonts w:ascii="Arial" w:hAnsi="Arial" w:cs="Arial"/>
                <w:b/>
                <w:i/>
                <w:sz w:val="22"/>
                <w:szCs w:val="22"/>
              </w:rPr>
              <w:t>Ordonnateur</w:t>
            </w:r>
          </w:p>
          <w:p w14:paraId="5A0277BB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62CCF" w:rsidRPr="007754C2" w14:paraId="617F52B8" w14:textId="77777777" w:rsidTr="00D62CCF">
        <w:tc>
          <w:tcPr>
            <w:tcW w:w="9488" w:type="dxa"/>
            <w:shd w:val="clear" w:color="auto" w:fill="auto"/>
          </w:tcPr>
          <w:p w14:paraId="5212E227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397AC4F7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62CCF">
              <w:rPr>
                <w:rFonts w:ascii="Arial" w:hAnsi="Arial" w:cs="Arial"/>
                <w:sz w:val="22"/>
                <w:szCs w:val="22"/>
              </w:rPr>
              <w:t>Madame la Directrice générale du Crous Normandie</w:t>
            </w:r>
          </w:p>
          <w:p w14:paraId="35E3068E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62CCF" w:rsidRPr="007754C2" w14:paraId="7200E5CA" w14:textId="77777777" w:rsidTr="00D62CCF">
        <w:tc>
          <w:tcPr>
            <w:tcW w:w="9488" w:type="dxa"/>
            <w:shd w:val="clear" w:color="auto" w:fill="D9D9D9"/>
          </w:tcPr>
          <w:p w14:paraId="6C955494" w14:textId="77777777" w:rsidR="00D62CCF" w:rsidRPr="00D62CCF" w:rsidRDefault="00D62CCF" w:rsidP="00D62CCF">
            <w:pPr>
              <w:snapToGrid w:val="0"/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</w:p>
          <w:p w14:paraId="37DA95A5" w14:textId="77777777" w:rsidR="00D62CCF" w:rsidRPr="00D62CCF" w:rsidRDefault="00D62CCF" w:rsidP="00D62CCF">
            <w:pPr>
              <w:shd w:val="clear" w:color="auto" w:fill="D9D9D9"/>
              <w:snapToGrid w:val="0"/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62CCF">
              <w:rPr>
                <w:rFonts w:ascii="Arial" w:hAnsi="Arial" w:cs="Arial"/>
                <w:b/>
                <w:i/>
                <w:sz w:val="22"/>
                <w:szCs w:val="22"/>
              </w:rPr>
              <w:t>Comptable public assignataire</w:t>
            </w:r>
          </w:p>
          <w:p w14:paraId="57ABB9B9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62CCF" w:rsidRPr="007754C2" w14:paraId="60A8DC06" w14:textId="77777777" w:rsidTr="00D62CCF">
        <w:tc>
          <w:tcPr>
            <w:tcW w:w="9488" w:type="dxa"/>
            <w:shd w:val="clear" w:color="auto" w:fill="auto"/>
          </w:tcPr>
          <w:p w14:paraId="277C72B1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6C48B0F6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62CCF">
              <w:rPr>
                <w:rFonts w:ascii="Arial" w:hAnsi="Arial" w:cs="Arial"/>
                <w:sz w:val="22"/>
                <w:szCs w:val="22"/>
              </w:rPr>
              <w:t>L’agent comptable du Crous Normandie</w:t>
            </w:r>
          </w:p>
          <w:p w14:paraId="3BB9C434" w14:textId="77777777" w:rsidR="00D62CCF" w:rsidRPr="00D62CCF" w:rsidRDefault="00D62CCF" w:rsidP="00D62CCF">
            <w:pPr>
              <w:tabs>
                <w:tab w:val="left" w:pos="3270"/>
              </w:tabs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0F27033" w14:textId="2769273F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8135A9C" w14:textId="6987B80F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16AD09CB" w14:textId="075D6B45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25E8E439" w14:textId="72883459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6E4D2BC5" w14:textId="21952512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71BBEACB" w14:textId="512B63FB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8A7864E" w14:textId="1DD803F4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31C622A" w14:textId="72EE9369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459A1F27" w14:textId="44A9FD40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4865512C" w14:textId="71E7E56A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68590AF1" w14:textId="3B05AE12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63F3BF4E" w14:textId="18FEFA37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8D1D285" w14:textId="7485F72E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526888C2" w14:textId="0F536DCB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EA7CD21" w14:textId="5675304C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68CAAE1F" w14:textId="4286C549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474B5C2F" w14:textId="311C48AC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251CC0E8" w14:textId="5B2156A0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290529DE" w14:textId="4623F926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6D19F5ED" w14:textId="17FC7E1C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4C7EB922" w14:textId="349139B3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425F5488" w14:textId="5E3AAA57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BA5A9A5" w14:textId="6D69D0D7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F7DC743" w14:textId="67521241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52933B4D" w14:textId="7556E431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217D293C" w14:textId="59A398F8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74304871" w14:textId="7B581BE5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7E332257" w14:textId="0AB95114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2682E48" w14:textId="71C4349A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0F22FDD9" w14:textId="4C7128A6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2C3158B3" w14:textId="7C24902F" w:rsidR="00D62CCF" w:rsidRDefault="00D62CCF" w:rsidP="00C62FCE">
      <w:pPr>
        <w:pStyle w:val="Standard"/>
        <w:ind w:hanging="284"/>
        <w:rPr>
          <w:rFonts w:ascii="Marianne" w:hAnsi="Marianne"/>
          <w:b/>
        </w:rPr>
      </w:pPr>
    </w:p>
    <w:p w14:paraId="6E486E2F" w14:textId="3381B298" w:rsidR="00AF4E20" w:rsidRPr="00FF57AC" w:rsidRDefault="00AF4E20" w:rsidP="00AF4E20">
      <w:pPr>
        <w:spacing w:after="200" w:line="276" w:lineRule="auto"/>
        <w:rPr>
          <w:rFonts w:ascii="Arial" w:hAnsi="Arial" w:cs="Arial"/>
          <w:b/>
          <w:lang w:eastAsia="ar-SA"/>
        </w:rPr>
      </w:pPr>
      <w:r>
        <w:rPr>
          <w:rFonts w:ascii="Marianne" w:hAnsi="Marianne"/>
          <w:b/>
        </w:rPr>
        <w:br w:type="page"/>
      </w:r>
      <w:r w:rsidRPr="00FF57AC">
        <w:rPr>
          <w:rFonts w:ascii="Arial" w:hAnsi="Arial" w:cs="Arial"/>
        </w:rPr>
        <w:lastRenderedPageBreak/>
        <w:fldChar w:fldCharType="begin">
          <w:ffData>
            <w:name w:val="CheckBox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FF57AC">
        <w:rPr>
          <w:rFonts w:ascii="Arial" w:hAnsi="Arial" w:cs="Arial"/>
        </w:rPr>
        <w:instrText xml:space="preserve"> FORMCHECKBOX </w:instrText>
      </w:r>
      <w:r w:rsidR="00B8162C">
        <w:rPr>
          <w:rFonts w:ascii="Arial" w:hAnsi="Arial" w:cs="Arial"/>
        </w:rPr>
      </w:r>
      <w:r w:rsidR="00B8162C">
        <w:rPr>
          <w:rFonts w:ascii="Arial" w:hAnsi="Arial" w:cs="Arial"/>
        </w:rPr>
        <w:fldChar w:fldCharType="separate"/>
      </w:r>
      <w:r w:rsidRPr="00FF57AC">
        <w:rPr>
          <w:rFonts w:ascii="Arial" w:hAnsi="Arial" w:cs="Arial"/>
        </w:rPr>
        <w:fldChar w:fldCharType="end"/>
      </w:r>
      <w:r w:rsidRPr="00FF57AC">
        <w:rPr>
          <w:rFonts w:ascii="Arial" w:hAnsi="Arial" w:cs="Arial"/>
        </w:rPr>
        <w:t xml:space="preserve"> </w:t>
      </w:r>
      <w:r w:rsidRPr="00FF57AC">
        <w:rPr>
          <w:rFonts w:ascii="Arial" w:hAnsi="Arial" w:cs="Arial"/>
          <w:b/>
        </w:rPr>
        <w:t>Je soussigné,</w:t>
      </w:r>
    </w:p>
    <w:tbl>
      <w:tblPr>
        <w:tblStyle w:val="Grilledutableau"/>
        <w:tblW w:w="10349" w:type="dxa"/>
        <w:tblInd w:w="-289" w:type="dxa"/>
        <w:tblLook w:val="04A0" w:firstRow="1" w:lastRow="0" w:firstColumn="1" w:lastColumn="0" w:noHBand="0" w:noVBand="1"/>
      </w:tblPr>
      <w:tblGrid>
        <w:gridCol w:w="10349"/>
      </w:tblGrid>
      <w:tr w:rsidR="00AF4E20" w14:paraId="323AE8D8" w14:textId="77777777" w:rsidTr="008F3CAB">
        <w:tc>
          <w:tcPr>
            <w:tcW w:w="10349" w:type="dxa"/>
          </w:tcPr>
          <w:p w14:paraId="7D68A2CF" w14:textId="4E0B5E39" w:rsidR="00AF4E20" w:rsidRPr="006279E5" w:rsidRDefault="006279E5" w:rsidP="006279E5">
            <w:pPr>
              <w:pStyle w:val="Standard"/>
              <w:jc w:val="center"/>
              <w:rPr>
                <w:rFonts w:ascii="Marianne" w:hAnsi="Marianne"/>
                <w:b/>
                <w:sz w:val="22"/>
                <w:szCs w:val="22"/>
                <w:u w:val="single"/>
              </w:rPr>
            </w:pPr>
            <w:r>
              <w:rPr>
                <w:rFonts w:ascii="Marianne" w:hAnsi="Marianne"/>
                <w:b/>
                <w:sz w:val="22"/>
                <w:szCs w:val="22"/>
                <w:u w:val="single"/>
              </w:rPr>
              <w:t xml:space="preserve">ARTICLE </w:t>
            </w:r>
            <w:r w:rsidR="00AF4E20" w:rsidRPr="006279E5">
              <w:rPr>
                <w:rFonts w:ascii="Marianne" w:hAnsi="Marianne"/>
                <w:b/>
                <w:sz w:val="22"/>
                <w:szCs w:val="22"/>
                <w:u w:val="single"/>
              </w:rPr>
              <w:t>PREMIER : CONTRACTANT (S)</w:t>
            </w:r>
          </w:p>
        </w:tc>
      </w:tr>
    </w:tbl>
    <w:tbl>
      <w:tblPr>
        <w:tblW w:w="10349" w:type="dxa"/>
        <w:tblInd w:w="-28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25"/>
        <w:gridCol w:w="25"/>
        <w:gridCol w:w="1066"/>
        <w:gridCol w:w="426"/>
        <w:gridCol w:w="197"/>
        <w:gridCol w:w="673"/>
        <w:gridCol w:w="63"/>
        <w:gridCol w:w="375"/>
        <w:gridCol w:w="41"/>
        <w:gridCol w:w="943"/>
        <w:gridCol w:w="357"/>
        <w:gridCol w:w="645"/>
        <w:gridCol w:w="4558"/>
        <w:gridCol w:w="778"/>
        <w:gridCol w:w="142"/>
      </w:tblGrid>
      <w:tr w:rsidR="00AF4E20" w:rsidRPr="007754C2" w14:paraId="6DB55D03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67657BC7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475" w:type="dxa"/>
            <w:gridSpan w:val="7"/>
            <w:tcBorders>
              <w:top w:val="single" w:sz="4" w:space="0" w:color="000000"/>
            </w:tcBorders>
            <w:shd w:val="clear" w:color="auto" w:fill="auto"/>
          </w:tcPr>
          <w:p w14:paraId="3B4A64A6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7697" w:type="dxa"/>
            <w:gridSpan w:val="7"/>
            <w:tcBorders>
              <w:top w:val="single" w:sz="4" w:space="0" w:color="000000"/>
            </w:tcBorders>
            <w:shd w:val="clear" w:color="auto" w:fill="auto"/>
          </w:tcPr>
          <w:p w14:paraId="3004089A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25CABCAF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74CB2364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1BE3B51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542" w:type="dxa"/>
            <w:gridSpan w:val="4"/>
            <w:shd w:val="clear" w:color="auto" w:fill="auto"/>
          </w:tcPr>
          <w:p w14:paraId="59F67CB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Nom et prénom :</w:t>
            </w:r>
          </w:p>
        </w:tc>
        <w:tc>
          <w:tcPr>
            <w:tcW w:w="8630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01CA1E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457CC236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5E336589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4121EAE0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0199F60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6203FD0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322" w:type="dxa"/>
            <w:gridSpan w:val="6"/>
            <w:shd w:val="clear" w:color="auto" w:fill="auto"/>
          </w:tcPr>
          <w:p w14:paraId="4E0E65CF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19648A7F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3C794F30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4D3C6AD1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0172" w:type="dxa"/>
            <w:gridSpan w:val="14"/>
            <w:tcBorders>
              <w:top w:val="single" w:sz="4" w:space="0" w:color="000000"/>
            </w:tcBorders>
            <w:shd w:val="clear" w:color="auto" w:fill="auto"/>
          </w:tcPr>
          <w:p w14:paraId="21DAACCB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en mon nom personnel</w:t>
            </w:r>
            <w:r w:rsidRPr="00FF57AC">
              <w:rPr>
                <w:rFonts w:ascii="Arial" w:hAnsi="Arial" w:cs="Arial"/>
              </w:rPr>
              <w:t xml:space="preserve"> ou </w:t>
            </w:r>
            <w:r w:rsidRPr="00FF57AC">
              <w:rPr>
                <w:rFonts w:ascii="Arial" w:hAnsi="Arial" w:cs="Arial"/>
                <w:b/>
              </w:rPr>
              <w:t>sous le nom de</w:t>
            </w:r>
            <w:r w:rsidRPr="00FF57AC">
              <w:rPr>
                <w:rFonts w:ascii="Arial" w:hAnsi="Arial" w:cs="Arial"/>
              </w:rPr>
              <w:t> :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5D23AB8E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12B4227D" w14:textId="77777777" w:rsidTr="008F3CAB">
        <w:tc>
          <w:tcPr>
            <w:tcW w:w="85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14:paraId="14DFADC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12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41B17E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7E715DA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5E237E60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18C1ACC2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39BC152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29542B3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281" w:type="dxa"/>
            <w:gridSpan w:val="5"/>
            <w:shd w:val="clear" w:color="auto" w:fill="auto"/>
          </w:tcPr>
          <w:p w14:paraId="1D0A1726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2726DB8E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7817400E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90D3D9B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6C0146D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Domicilié à :</w:t>
            </w:r>
          </w:p>
        </w:tc>
        <w:tc>
          <w:tcPr>
            <w:tcW w:w="905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08067BC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7BC7F9AD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  <w:p w14:paraId="41C2675F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5A04755C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21730187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F016008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62CDF1F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981" w:type="dxa"/>
            <w:gridSpan w:val="3"/>
            <w:shd w:val="clear" w:color="auto" w:fill="auto"/>
          </w:tcPr>
          <w:p w14:paraId="11C96402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760E662F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775D5521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40E539C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44AA7105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9BEB57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478" w:type="dxa"/>
            <w:gridSpan w:val="3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0445731A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  <w:r w:rsidRPr="007754C2">
              <w:rPr>
                <w:rFonts w:cs="Arial"/>
              </w:rPr>
              <w:t xml:space="preserve"> </w:t>
            </w:r>
          </w:p>
        </w:tc>
      </w:tr>
      <w:tr w:rsidR="00AF4E20" w:rsidRPr="007754C2" w14:paraId="5CBA105E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297C507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236E8911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338" w:type="dxa"/>
            <w:gridSpan w:val="4"/>
            <w:shd w:val="clear" w:color="auto" w:fill="auto"/>
          </w:tcPr>
          <w:p w14:paraId="628D1DC0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5ABB4104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3FF46158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912BEC9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0F2E20A8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905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7A77544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6E4AA04B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79C75AF9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D474FCD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412" w:type="dxa"/>
            <w:gridSpan w:val="6"/>
            <w:shd w:val="clear" w:color="auto" w:fill="auto"/>
          </w:tcPr>
          <w:p w14:paraId="53CD355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760" w:type="dxa"/>
            <w:gridSpan w:val="8"/>
            <w:shd w:val="clear" w:color="auto" w:fill="auto"/>
          </w:tcPr>
          <w:p w14:paraId="02849B4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3445EDFA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78ED245B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6FF9FA6A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0172" w:type="dxa"/>
            <w:gridSpan w:val="14"/>
            <w:tcBorders>
              <w:top w:val="single" w:sz="4" w:space="0" w:color="000000"/>
            </w:tcBorders>
            <w:shd w:val="clear" w:color="auto" w:fill="auto"/>
          </w:tcPr>
          <w:p w14:paraId="6408AD5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pour le nom et le compte de la Société</w:t>
            </w:r>
            <w:r w:rsidRPr="00FF57AC">
              <w:rPr>
                <w:rFonts w:ascii="Arial" w:hAnsi="Arial" w:cs="Arial"/>
              </w:rPr>
              <w:t> : (intitulé complet et forme juridique de la société)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3BEFC88A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01CC083C" w14:textId="77777777" w:rsidTr="008F3CAB">
        <w:tc>
          <w:tcPr>
            <w:tcW w:w="85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14:paraId="3C98A92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12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479EEF66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375303E8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06C9ABAF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223BDFFF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0B6486FE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2A9B83A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281" w:type="dxa"/>
            <w:gridSpan w:val="5"/>
            <w:shd w:val="clear" w:color="auto" w:fill="auto"/>
          </w:tcPr>
          <w:p w14:paraId="2B16BC82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224A94D1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6B7883FD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E0CEF18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013D6FC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Au capital de :</w:t>
            </w:r>
          </w:p>
        </w:tc>
        <w:tc>
          <w:tcPr>
            <w:tcW w:w="8433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2CF617D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7FE2258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2F9D3337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096C6671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1EA2B55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281" w:type="dxa"/>
            <w:gridSpan w:val="5"/>
            <w:shd w:val="clear" w:color="auto" w:fill="auto"/>
          </w:tcPr>
          <w:p w14:paraId="6312F470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69384ADF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78EC1799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CC29587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0FEF400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Ayant son siège à :</w:t>
            </w:r>
          </w:p>
        </w:tc>
        <w:tc>
          <w:tcPr>
            <w:tcW w:w="8433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876FF5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382D8C8F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  <w:p w14:paraId="46762463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3D5ECD05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2E29DA5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452402C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32748791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981" w:type="dxa"/>
            <w:gridSpan w:val="3"/>
            <w:shd w:val="clear" w:color="auto" w:fill="auto"/>
          </w:tcPr>
          <w:p w14:paraId="3B818644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7308A834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52295C26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6AAE4D9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351A221D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469B7EB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478" w:type="dxa"/>
            <w:gridSpan w:val="3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5659E815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57DF6146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7C0F493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60736BE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338" w:type="dxa"/>
            <w:gridSpan w:val="4"/>
            <w:shd w:val="clear" w:color="auto" w:fill="auto"/>
          </w:tcPr>
          <w:p w14:paraId="46FFD8E8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60312182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390478C0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FA3AD99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35478107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905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132DB71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5BD5ED7B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473814F2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7B993B42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40834731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281" w:type="dxa"/>
            <w:gridSpan w:val="5"/>
            <w:shd w:val="clear" w:color="auto" w:fill="auto"/>
          </w:tcPr>
          <w:p w14:paraId="074EF227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7AAC835A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636FC8FE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4D886E7E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tcBorders>
              <w:top w:val="single" w:sz="4" w:space="0" w:color="000000"/>
            </w:tcBorders>
            <w:shd w:val="clear" w:color="auto" w:fill="auto"/>
          </w:tcPr>
          <w:p w14:paraId="0603A4C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281" w:type="dxa"/>
            <w:gridSpan w:val="5"/>
            <w:tcBorders>
              <w:top w:val="single" w:sz="4" w:space="0" w:color="000000"/>
            </w:tcBorders>
            <w:shd w:val="clear" w:color="auto" w:fill="auto"/>
          </w:tcPr>
          <w:p w14:paraId="54D61BD2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34F62ED7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50C170CF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27E9EC6" w14:textId="77777777" w:rsidR="00AF4E20" w:rsidRPr="007754C2" w:rsidRDefault="00AF4E20" w:rsidP="003C2867">
            <w:pPr>
              <w:keepNext/>
              <w:snapToGrid w:val="0"/>
              <w:rPr>
                <w:rFonts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5E9DFE59" w14:textId="77777777" w:rsidR="00AF4E20" w:rsidRPr="00FF57AC" w:rsidRDefault="00AF4E20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7322" w:type="dxa"/>
            <w:gridSpan w:val="6"/>
            <w:shd w:val="clear" w:color="auto" w:fill="auto"/>
          </w:tcPr>
          <w:p w14:paraId="6E33962A" w14:textId="77777777" w:rsidR="00AF4E20" w:rsidRPr="007754C2" w:rsidRDefault="00AF4E20" w:rsidP="003C2867">
            <w:pPr>
              <w:keepNext/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4C14B06F" w14:textId="77777777" w:rsidR="00AF4E20" w:rsidRPr="007754C2" w:rsidRDefault="00AF4E20" w:rsidP="003C2867">
            <w:pPr>
              <w:keepNext/>
              <w:snapToGrid w:val="0"/>
              <w:rPr>
                <w:rFonts w:cs="Arial"/>
              </w:rPr>
            </w:pPr>
          </w:p>
        </w:tc>
      </w:tr>
      <w:tr w:rsidR="00AF4E20" w:rsidRPr="007754C2" w14:paraId="05593283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81190EA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5" w:type="dxa"/>
            <w:shd w:val="clear" w:color="auto" w:fill="auto"/>
          </w:tcPr>
          <w:p w14:paraId="44F12112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1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18E94F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N° SIRET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……………………………………………………………………….</w:t>
            </w:r>
          </w:p>
          <w:p w14:paraId="05F6ABD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Code APE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</w:t>
            </w:r>
          </w:p>
          <w:p w14:paraId="632C242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Registre du commerce et sociétés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………………………………………….</w:t>
            </w:r>
          </w:p>
          <w:p w14:paraId="2F7421C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Répertoire des métiers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………………………………………………………..</w:t>
            </w: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15414DFA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</w:tr>
      <w:tr w:rsidR="00AF4E20" w:rsidRPr="007754C2" w14:paraId="798C805E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  <w:bottom w:val="single" w:sz="8" w:space="0" w:color="000000"/>
            </w:tcBorders>
            <w:shd w:val="clear" w:color="auto" w:fill="auto"/>
          </w:tcPr>
          <w:p w14:paraId="49F37207" w14:textId="77777777" w:rsidR="00AF4E20" w:rsidRPr="007754C2" w:rsidRDefault="00AF4E20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50" w:type="dxa"/>
            <w:gridSpan w:val="8"/>
            <w:tcBorders>
              <w:bottom w:val="single" w:sz="8" w:space="0" w:color="000000"/>
            </w:tcBorders>
            <w:shd w:val="clear" w:color="auto" w:fill="auto"/>
          </w:tcPr>
          <w:p w14:paraId="1B6A575A" w14:textId="77777777" w:rsidR="00AF4E20" w:rsidRPr="00FF57AC" w:rsidRDefault="00AF4E20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6544" w:type="dxa"/>
            <w:gridSpan w:val="5"/>
            <w:tcBorders>
              <w:bottom w:val="single" w:sz="8" w:space="0" w:color="000000"/>
            </w:tcBorders>
            <w:shd w:val="clear" w:color="auto" w:fill="auto"/>
          </w:tcPr>
          <w:p w14:paraId="59A5E53F" w14:textId="77777777" w:rsidR="00AF4E20" w:rsidRPr="007754C2" w:rsidRDefault="00AF4E20" w:rsidP="003C2867">
            <w:pPr>
              <w:keepNext/>
              <w:snapToGrid w:val="0"/>
              <w:rPr>
                <w:rFonts w:cs="Arial"/>
              </w:rPr>
            </w:pPr>
          </w:p>
        </w:tc>
        <w:tc>
          <w:tcPr>
            <w:tcW w:w="920" w:type="dxa"/>
            <w:gridSpan w:val="2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C587BA6" w14:textId="77777777" w:rsidR="00AF4E20" w:rsidRPr="007754C2" w:rsidRDefault="00AF4E20" w:rsidP="003C2867">
            <w:pPr>
              <w:keepNext/>
              <w:snapToGrid w:val="0"/>
              <w:rPr>
                <w:rFonts w:cs="Arial"/>
              </w:rPr>
            </w:pPr>
          </w:p>
        </w:tc>
      </w:tr>
    </w:tbl>
    <w:p w14:paraId="3998D417" w14:textId="77777777" w:rsidR="00AF4E20" w:rsidRDefault="00AF4E20" w:rsidP="00AF4E20">
      <w:pPr>
        <w:pStyle w:val="Standard"/>
        <w:ind w:left="-851" w:right="-425"/>
        <w:rPr>
          <w:rFonts w:ascii="Marianne" w:hAnsi="Marianne"/>
          <w:b/>
        </w:rPr>
      </w:pPr>
    </w:p>
    <w:p w14:paraId="0F630073" w14:textId="7FC85AB9" w:rsidR="00AF4E20" w:rsidRDefault="00AF4E20" w:rsidP="00AF4E20">
      <w:pPr>
        <w:ind w:left="-284" w:right="-720"/>
        <w:rPr>
          <w:rFonts w:ascii="Arial" w:hAnsi="Arial" w:cs="Arial"/>
          <w:b/>
        </w:rPr>
      </w:pPr>
      <w:r w:rsidRPr="00FF57AC">
        <w:rPr>
          <w:rFonts w:ascii="Arial" w:hAnsi="Arial" w:cs="Arial"/>
        </w:rPr>
        <w:fldChar w:fldCharType="begin">
          <w:ffData>
            <w:name w:val="CheckBox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FF57AC">
        <w:rPr>
          <w:rFonts w:ascii="Arial" w:hAnsi="Arial" w:cs="Arial"/>
        </w:rPr>
        <w:instrText xml:space="preserve"> FORMCHECKBOX </w:instrText>
      </w:r>
      <w:r w:rsidR="00B8162C">
        <w:rPr>
          <w:rFonts w:ascii="Arial" w:hAnsi="Arial" w:cs="Arial"/>
        </w:rPr>
      </w:r>
      <w:r w:rsidR="00B8162C">
        <w:rPr>
          <w:rFonts w:ascii="Arial" w:hAnsi="Arial" w:cs="Arial"/>
        </w:rPr>
        <w:fldChar w:fldCharType="separate"/>
      </w:r>
      <w:r w:rsidRPr="00FF57AC">
        <w:rPr>
          <w:rFonts w:ascii="Arial" w:hAnsi="Arial" w:cs="Arial"/>
        </w:rPr>
        <w:fldChar w:fldCharType="end"/>
      </w:r>
      <w:r w:rsidRPr="00FF57AC">
        <w:rPr>
          <w:rFonts w:ascii="Arial" w:hAnsi="Arial" w:cs="Arial"/>
          <w:b/>
        </w:rPr>
        <w:t xml:space="preserve"> Nous soussignés,</w:t>
      </w:r>
    </w:p>
    <w:p w14:paraId="444D6C15" w14:textId="77777777" w:rsidR="00FF57AC" w:rsidRPr="00FF57AC" w:rsidRDefault="00FF57AC" w:rsidP="00AF4E20">
      <w:pPr>
        <w:ind w:left="-284" w:right="-720"/>
        <w:rPr>
          <w:rFonts w:ascii="Arial" w:hAnsi="Arial" w:cs="Arial"/>
          <w:b/>
        </w:rPr>
      </w:pPr>
    </w:p>
    <w:tbl>
      <w:tblPr>
        <w:tblStyle w:val="Grilledutableau"/>
        <w:tblW w:w="0" w:type="auto"/>
        <w:tblInd w:w="-289" w:type="dxa"/>
        <w:tblLook w:val="04A0" w:firstRow="1" w:lastRow="0" w:firstColumn="1" w:lastColumn="0" w:noHBand="0" w:noVBand="1"/>
      </w:tblPr>
      <w:tblGrid>
        <w:gridCol w:w="10207"/>
      </w:tblGrid>
      <w:tr w:rsidR="006279E5" w:rsidRPr="00FF57AC" w14:paraId="5633A9A2" w14:textId="77777777" w:rsidTr="008F3CAB">
        <w:tc>
          <w:tcPr>
            <w:tcW w:w="10207" w:type="dxa"/>
          </w:tcPr>
          <w:p w14:paraId="43BD74B9" w14:textId="0CA4CF15" w:rsidR="006279E5" w:rsidRPr="00FF57AC" w:rsidRDefault="006279E5" w:rsidP="006279E5">
            <w:pPr>
              <w:ind w:right="-720"/>
              <w:jc w:val="center"/>
              <w:rPr>
                <w:rFonts w:ascii="Arial" w:hAnsi="Arial" w:cs="Arial"/>
                <w:b/>
                <w:bCs/>
                <w:sz w:val="22"/>
                <w:szCs w:val="22"/>
                <w:u w:val="single"/>
              </w:rPr>
            </w:pPr>
            <w:r w:rsidRPr="00FF57AC">
              <w:rPr>
                <w:rFonts w:ascii="Arial" w:hAnsi="Arial" w:cs="Arial"/>
                <w:b/>
                <w:bCs/>
                <w:sz w:val="22"/>
                <w:szCs w:val="22"/>
                <w:u w:val="single"/>
              </w:rPr>
              <w:t>MANDATAIRE</w:t>
            </w:r>
          </w:p>
        </w:tc>
      </w:tr>
    </w:tbl>
    <w:tbl>
      <w:tblPr>
        <w:tblW w:w="10207" w:type="dxa"/>
        <w:tblInd w:w="-28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25"/>
        <w:gridCol w:w="25"/>
        <w:gridCol w:w="1066"/>
        <w:gridCol w:w="426"/>
        <w:gridCol w:w="197"/>
        <w:gridCol w:w="673"/>
        <w:gridCol w:w="63"/>
        <w:gridCol w:w="375"/>
        <w:gridCol w:w="41"/>
        <w:gridCol w:w="943"/>
        <w:gridCol w:w="357"/>
        <w:gridCol w:w="645"/>
        <w:gridCol w:w="5194"/>
        <w:gridCol w:w="142"/>
      </w:tblGrid>
      <w:tr w:rsidR="00AF4E20" w:rsidRPr="00FF57AC" w14:paraId="67F912AA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136A73E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475" w:type="dxa"/>
            <w:gridSpan w:val="7"/>
            <w:tcBorders>
              <w:top w:val="single" w:sz="4" w:space="0" w:color="000000"/>
            </w:tcBorders>
            <w:shd w:val="clear" w:color="auto" w:fill="auto"/>
          </w:tcPr>
          <w:p w14:paraId="75EE4DC5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555" w:type="dxa"/>
            <w:gridSpan w:val="6"/>
            <w:tcBorders>
              <w:top w:val="single" w:sz="4" w:space="0" w:color="000000"/>
            </w:tcBorders>
            <w:shd w:val="clear" w:color="auto" w:fill="auto"/>
          </w:tcPr>
          <w:p w14:paraId="522A766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420C2BC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05A2D9E4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94DF0A1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542" w:type="dxa"/>
            <w:gridSpan w:val="4"/>
            <w:shd w:val="clear" w:color="auto" w:fill="auto"/>
          </w:tcPr>
          <w:p w14:paraId="1E152768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Nom et prénom :</w:t>
            </w:r>
          </w:p>
        </w:tc>
        <w:tc>
          <w:tcPr>
            <w:tcW w:w="8488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2C958F3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00A4AB18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48447755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33DC306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38DAEE2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7D7AF0A2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80" w:type="dxa"/>
            <w:gridSpan w:val="5"/>
            <w:shd w:val="clear" w:color="auto" w:fill="auto"/>
          </w:tcPr>
          <w:p w14:paraId="706E839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5ABA304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4B94BF97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213A846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030" w:type="dxa"/>
            <w:gridSpan w:val="13"/>
            <w:tcBorders>
              <w:top w:val="single" w:sz="4" w:space="0" w:color="000000"/>
            </w:tcBorders>
            <w:shd w:val="clear" w:color="auto" w:fill="auto"/>
          </w:tcPr>
          <w:p w14:paraId="5CF5AC0B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en mon nom personnel</w:t>
            </w:r>
            <w:r w:rsidRPr="00FF57AC">
              <w:rPr>
                <w:rFonts w:ascii="Arial" w:hAnsi="Arial" w:cs="Arial"/>
              </w:rPr>
              <w:t xml:space="preserve"> ou </w:t>
            </w:r>
            <w:r w:rsidRPr="00FF57AC">
              <w:rPr>
                <w:rFonts w:ascii="Arial" w:hAnsi="Arial" w:cs="Arial"/>
                <w:b/>
              </w:rPr>
              <w:t>sous le nom de</w:t>
            </w:r>
            <w:r w:rsidRPr="00FF57AC">
              <w:rPr>
                <w:rFonts w:ascii="Arial" w:hAnsi="Arial" w:cs="Arial"/>
              </w:rPr>
              <w:t> :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57D61948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6D5F7CD8" w14:textId="77777777" w:rsidTr="008F3CAB">
        <w:tc>
          <w:tcPr>
            <w:tcW w:w="85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14:paraId="2486D4E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99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3A37677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1104A26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9D7F85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364C4835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034556E5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16233C6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60CFF6A8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25367C5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04C19D28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77ADAB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2F267B6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Domicilié à :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259B44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7664E92B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  <w:p w14:paraId="18520272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1D34919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1CA42ECA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2B6B876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06CF51C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839" w:type="dxa"/>
            <w:gridSpan w:val="2"/>
            <w:shd w:val="clear" w:color="auto" w:fill="auto"/>
          </w:tcPr>
          <w:p w14:paraId="5A81CB2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405BCBB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49C5AC7D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1A3AB0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5EE56630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218E2B3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336" w:type="dxa"/>
            <w:gridSpan w:val="2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661B8B8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 </w:t>
            </w:r>
          </w:p>
        </w:tc>
      </w:tr>
      <w:tr w:rsidR="00AF4E20" w:rsidRPr="00FF57AC" w14:paraId="0A8799DB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F77127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560B93D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196" w:type="dxa"/>
            <w:gridSpan w:val="3"/>
            <w:shd w:val="clear" w:color="auto" w:fill="auto"/>
          </w:tcPr>
          <w:p w14:paraId="1533F661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057F951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08FC8889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0F261BC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4403B9F8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E02266D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1388FA71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1210C202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B0EAE2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412" w:type="dxa"/>
            <w:gridSpan w:val="6"/>
            <w:shd w:val="clear" w:color="auto" w:fill="auto"/>
          </w:tcPr>
          <w:p w14:paraId="5D3D26A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618" w:type="dxa"/>
            <w:gridSpan w:val="7"/>
            <w:shd w:val="clear" w:color="auto" w:fill="auto"/>
          </w:tcPr>
          <w:p w14:paraId="0E01A061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6F72616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562AF5BB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27EF82B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030" w:type="dxa"/>
            <w:gridSpan w:val="13"/>
            <w:tcBorders>
              <w:top w:val="single" w:sz="4" w:space="0" w:color="000000"/>
            </w:tcBorders>
            <w:shd w:val="clear" w:color="auto" w:fill="auto"/>
          </w:tcPr>
          <w:p w14:paraId="2A779FD2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pour le nom et le compte de la Société</w:t>
            </w:r>
            <w:r w:rsidRPr="00FF57AC">
              <w:rPr>
                <w:rFonts w:ascii="Arial" w:hAnsi="Arial" w:cs="Arial"/>
              </w:rPr>
              <w:t> : (intitulé complet et forme juridique de la société)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4A3B0B3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3C34D415" w14:textId="77777777" w:rsidTr="008F3CAB">
        <w:tc>
          <w:tcPr>
            <w:tcW w:w="85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14:paraId="4921E737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99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34B0127B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61C1C8E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624640E7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5FF7563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1B8EE4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3E9968DD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1E58CF0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500B638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43B13BBA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EB4549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571D734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Au capital de :</w:t>
            </w:r>
          </w:p>
        </w:tc>
        <w:tc>
          <w:tcPr>
            <w:tcW w:w="829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1FDB550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3C592A1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0716D8E0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014D3A52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0AC316E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7952A82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730AF99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03A3EE11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28ABEF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6FCC453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Ayant son siège à :</w:t>
            </w:r>
          </w:p>
        </w:tc>
        <w:tc>
          <w:tcPr>
            <w:tcW w:w="829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0A895AFB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  <w:p w14:paraId="5274019C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  <w:p w14:paraId="476EA0E0" w14:textId="77777777" w:rsidR="00AF4E20" w:rsidRPr="00FF57AC" w:rsidRDefault="00AF4E20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A1E9E18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472D2647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42F0B2A8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27029E8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839" w:type="dxa"/>
            <w:gridSpan w:val="2"/>
            <w:shd w:val="clear" w:color="auto" w:fill="auto"/>
          </w:tcPr>
          <w:p w14:paraId="2A87EC5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3B83B7C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699747D0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A22505B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01716F61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7CA982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336" w:type="dxa"/>
            <w:gridSpan w:val="2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323D028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4083B11E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BAAF50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188771D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196" w:type="dxa"/>
            <w:gridSpan w:val="3"/>
            <w:shd w:val="clear" w:color="auto" w:fill="auto"/>
          </w:tcPr>
          <w:p w14:paraId="1F277D5B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4900D8A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26DF401C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72EA5D1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739BF533" w14:textId="77777777" w:rsidR="00AF4E20" w:rsidRPr="00FF57AC" w:rsidRDefault="00AF4E20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411AA129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35A570A5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4E31C6BF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DAB47A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0EE9284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21BA7493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0916E3E7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717EA64E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66A25F35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tcBorders>
              <w:top w:val="single" w:sz="4" w:space="0" w:color="000000"/>
            </w:tcBorders>
            <w:shd w:val="clear" w:color="auto" w:fill="auto"/>
          </w:tcPr>
          <w:p w14:paraId="7E2B5B9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tcBorders>
              <w:top w:val="single" w:sz="4" w:space="0" w:color="000000"/>
            </w:tcBorders>
            <w:shd w:val="clear" w:color="auto" w:fill="auto"/>
          </w:tcPr>
          <w:p w14:paraId="6065291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23E70A30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7A4A85B6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2BEFA7F" w14:textId="77777777" w:rsidR="00AF4E20" w:rsidRPr="00FF57AC" w:rsidRDefault="00AF4E20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2850" w:type="dxa"/>
            <w:gridSpan w:val="8"/>
            <w:tcBorders>
              <w:bottom w:val="single" w:sz="4" w:space="0" w:color="auto"/>
            </w:tcBorders>
            <w:shd w:val="clear" w:color="auto" w:fill="auto"/>
          </w:tcPr>
          <w:p w14:paraId="139C8CDE" w14:textId="77777777" w:rsidR="00AF4E20" w:rsidRPr="00FF57AC" w:rsidRDefault="00AF4E20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7180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14:paraId="77D4D2FF" w14:textId="77777777" w:rsidR="00AF4E20" w:rsidRPr="00FF57AC" w:rsidRDefault="00AF4E20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3AAF833D" w14:textId="77777777" w:rsidR="00AF4E20" w:rsidRPr="00FF57AC" w:rsidRDefault="00AF4E20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</w:tr>
      <w:tr w:rsidR="00AF4E20" w:rsidRPr="00FF57AC" w14:paraId="1DCFBAD9" w14:textId="77777777" w:rsidTr="008F3CAB">
        <w:tc>
          <w:tcPr>
            <w:tcW w:w="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7F88D0F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482854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005" w:type="dxa"/>
            <w:gridSpan w:val="1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F2F2F2"/>
          </w:tcPr>
          <w:p w14:paraId="2C3FFAFB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N° SIRET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……………………………………………………………………….</w:t>
            </w:r>
          </w:p>
          <w:p w14:paraId="2D8C2835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Code APE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</w:t>
            </w:r>
          </w:p>
          <w:p w14:paraId="74EF357E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Registre du commerce et sociétés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………………………………………….</w:t>
            </w:r>
          </w:p>
          <w:p w14:paraId="17E4247A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Répertoire des métiers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………………………………………………………..</w:t>
            </w:r>
          </w:p>
        </w:tc>
        <w:tc>
          <w:tcPr>
            <w:tcW w:w="14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581FFC" w14:textId="77777777" w:rsidR="00AF4E20" w:rsidRPr="00FF57AC" w:rsidRDefault="00AF4E20" w:rsidP="003C2867">
            <w:pPr>
              <w:snapToGrid w:val="0"/>
              <w:rPr>
                <w:rFonts w:ascii="Arial" w:hAnsi="Arial" w:cs="Arial"/>
              </w:rPr>
            </w:pPr>
          </w:p>
        </w:tc>
      </w:tr>
    </w:tbl>
    <w:tbl>
      <w:tblPr>
        <w:tblStyle w:val="Grilledutableau"/>
        <w:tblW w:w="0" w:type="auto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207"/>
      </w:tblGrid>
      <w:tr w:rsidR="006279E5" w14:paraId="20C71D51" w14:textId="77777777" w:rsidTr="008F3CAB"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E21E4" w14:textId="252A91AB" w:rsidR="006279E5" w:rsidRPr="006279E5" w:rsidRDefault="006279E5" w:rsidP="006279E5">
            <w:pPr>
              <w:ind w:right="-720"/>
              <w:jc w:val="center"/>
              <w:rPr>
                <w:rFonts w:ascii="Marianne" w:hAnsi="Marianne" w:cs="Arial"/>
                <w:b/>
                <w:bCs/>
                <w:u w:val="single"/>
              </w:rPr>
            </w:pPr>
            <w:r>
              <w:rPr>
                <w:rFonts w:ascii="Marianne" w:hAnsi="Marianne" w:cs="Arial"/>
                <w:b/>
                <w:bCs/>
                <w:u w:val="single"/>
              </w:rPr>
              <w:lastRenderedPageBreak/>
              <w:t>Cotraitant 1</w:t>
            </w:r>
          </w:p>
        </w:tc>
      </w:tr>
    </w:tbl>
    <w:tbl>
      <w:tblPr>
        <w:tblW w:w="10207" w:type="dxa"/>
        <w:tblInd w:w="-28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25"/>
        <w:gridCol w:w="25"/>
        <w:gridCol w:w="1066"/>
        <w:gridCol w:w="426"/>
        <w:gridCol w:w="197"/>
        <w:gridCol w:w="673"/>
        <w:gridCol w:w="63"/>
        <w:gridCol w:w="375"/>
        <w:gridCol w:w="41"/>
        <w:gridCol w:w="943"/>
        <w:gridCol w:w="357"/>
        <w:gridCol w:w="645"/>
        <w:gridCol w:w="5194"/>
        <w:gridCol w:w="142"/>
      </w:tblGrid>
      <w:tr w:rsidR="006279E5" w:rsidRPr="007754C2" w14:paraId="437284CA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11BC7F13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475" w:type="dxa"/>
            <w:gridSpan w:val="7"/>
            <w:tcBorders>
              <w:top w:val="single" w:sz="4" w:space="0" w:color="000000"/>
            </w:tcBorders>
            <w:shd w:val="clear" w:color="auto" w:fill="auto"/>
          </w:tcPr>
          <w:p w14:paraId="0763BCCB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7555" w:type="dxa"/>
            <w:gridSpan w:val="6"/>
            <w:tcBorders>
              <w:top w:val="single" w:sz="4" w:space="0" w:color="000000"/>
            </w:tcBorders>
            <w:shd w:val="clear" w:color="auto" w:fill="auto"/>
          </w:tcPr>
          <w:p w14:paraId="184E76C3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152EE777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3787884A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B5D1AF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542" w:type="dxa"/>
            <w:gridSpan w:val="4"/>
            <w:shd w:val="clear" w:color="auto" w:fill="auto"/>
          </w:tcPr>
          <w:p w14:paraId="5DDF560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Nom et prénom :</w:t>
            </w:r>
          </w:p>
        </w:tc>
        <w:tc>
          <w:tcPr>
            <w:tcW w:w="8488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BF5545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6DB26899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063963D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74FD7507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5844889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1EDF9ED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80" w:type="dxa"/>
            <w:gridSpan w:val="5"/>
            <w:shd w:val="clear" w:color="auto" w:fill="auto"/>
          </w:tcPr>
          <w:p w14:paraId="03DC72C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3B2AD36B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7E9E9838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3A7F807C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0030" w:type="dxa"/>
            <w:gridSpan w:val="13"/>
            <w:tcBorders>
              <w:top w:val="single" w:sz="4" w:space="0" w:color="000000"/>
            </w:tcBorders>
            <w:shd w:val="clear" w:color="auto" w:fill="auto"/>
          </w:tcPr>
          <w:p w14:paraId="4870E11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en mon nom personnel</w:t>
            </w:r>
            <w:r w:rsidRPr="00FF57AC">
              <w:rPr>
                <w:rFonts w:ascii="Arial" w:hAnsi="Arial" w:cs="Arial"/>
              </w:rPr>
              <w:t xml:space="preserve"> ou </w:t>
            </w:r>
            <w:r w:rsidRPr="00FF57AC">
              <w:rPr>
                <w:rFonts w:ascii="Arial" w:hAnsi="Arial" w:cs="Arial"/>
                <w:b/>
              </w:rPr>
              <w:t>sous le nom de</w:t>
            </w:r>
            <w:r w:rsidRPr="00FF57AC">
              <w:rPr>
                <w:rFonts w:ascii="Arial" w:hAnsi="Arial" w:cs="Arial"/>
              </w:rPr>
              <w:t> :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2D7863E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7E27892C" w14:textId="77777777" w:rsidTr="008F3CAB">
        <w:tc>
          <w:tcPr>
            <w:tcW w:w="85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14:paraId="254298B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99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06E9DF2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5521BA5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09F7AFF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1A1E78FF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4DC65E63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4E1FCA1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3499A5A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0575FAAD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70AA495E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E14805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138B675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Domicilié à :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607314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3CF9E94D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  <w:p w14:paraId="5A780284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49057019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675C58E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4FCD96A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1D18858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839" w:type="dxa"/>
            <w:gridSpan w:val="2"/>
            <w:shd w:val="clear" w:color="auto" w:fill="auto"/>
          </w:tcPr>
          <w:p w14:paraId="50C6E96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79F5D795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21074DAC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CCC6838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28C70A4E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6E323A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336" w:type="dxa"/>
            <w:gridSpan w:val="2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02DADAC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 </w:t>
            </w:r>
          </w:p>
        </w:tc>
      </w:tr>
      <w:tr w:rsidR="006279E5" w:rsidRPr="007754C2" w14:paraId="0840BD10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03B895E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7711A95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196" w:type="dxa"/>
            <w:gridSpan w:val="3"/>
            <w:shd w:val="clear" w:color="auto" w:fill="auto"/>
          </w:tcPr>
          <w:p w14:paraId="7B9B93A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1A7B538B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5313EFEF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6A1BFD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764886D2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7691495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547805A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5F1355C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EE88BC0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412" w:type="dxa"/>
            <w:gridSpan w:val="6"/>
            <w:shd w:val="clear" w:color="auto" w:fill="auto"/>
          </w:tcPr>
          <w:p w14:paraId="7A461C1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618" w:type="dxa"/>
            <w:gridSpan w:val="7"/>
            <w:shd w:val="clear" w:color="auto" w:fill="auto"/>
          </w:tcPr>
          <w:p w14:paraId="6EB17CC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2A0D661E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21A3189C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03CF8F90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0030" w:type="dxa"/>
            <w:gridSpan w:val="13"/>
            <w:tcBorders>
              <w:top w:val="single" w:sz="4" w:space="0" w:color="000000"/>
            </w:tcBorders>
            <w:shd w:val="clear" w:color="auto" w:fill="auto"/>
          </w:tcPr>
          <w:p w14:paraId="4CC344F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pour le nom et le compte de la Société</w:t>
            </w:r>
            <w:r w:rsidRPr="00FF57AC">
              <w:rPr>
                <w:rFonts w:ascii="Arial" w:hAnsi="Arial" w:cs="Arial"/>
              </w:rPr>
              <w:t> : (intitulé complet et forme juridique de la société)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7A3A1777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0B0D0B0A" w14:textId="77777777" w:rsidTr="008F3CAB">
        <w:tc>
          <w:tcPr>
            <w:tcW w:w="85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14:paraId="08F3CD33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99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0C13DDA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712BAF2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33EC4B2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2D5347B3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0E6D449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10EE2DE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1C63BBD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392A783B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2076B5C7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EF276D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66C5132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Au capital de :</w:t>
            </w:r>
          </w:p>
        </w:tc>
        <w:tc>
          <w:tcPr>
            <w:tcW w:w="829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317BC5B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45CA018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5D5734A8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05284CEB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761B7AA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173C799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06113627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4170CEA3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758BFD99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168CDE5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Ayant son siège à :</w:t>
            </w:r>
          </w:p>
        </w:tc>
        <w:tc>
          <w:tcPr>
            <w:tcW w:w="829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353B01A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33BA5CA6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  <w:p w14:paraId="0F811A02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66CF8010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79E24BE5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FB4217A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5C750C2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839" w:type="dxa"/>
            <w:gridSpan w:val="2"/>
            <w:shd w:val="clear" w:color="auto" w:fill="auto"/>
          </w:tcPr>
          <w:p w14:paraId="115F1A6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088538D7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77A5AEA7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79868E7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3A1387CD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1A4D9BF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336" w:type="dxa"/>
            <w:gridSpan w:val="2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2E651A1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7754C2" w14:paraId="2D583CC2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A2A2A84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2EADC88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196" w:type="dxa"/>
            <w:gridSpan w:val="3"/>
            <w:shd w:val="clear" w:color="auto" w:fill="auto"/>
          </w:tcPr>
          <w:p w14:paraId="5BF2637E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7CDFB60E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241690AF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D1FBA1E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3533C9FF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1ED8FED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05B5A20D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19E197A4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0B959C0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31B4DBD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0263813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3E609284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2A1F7648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7E833635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tcBorders>
              <w:top w:val="single" w:sz="4" w:space="0" w:color="000000"/>
            </w:tcBorders>
            <w:shd w:val="clear" w:color="auto" w:fill="auto"/>
          </w:tcPr>
          <w:p w14:paraId="0AC381F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tcBorders>
              <w:top w:val="single" w:sz="4" w:space="0" w:color="000000"/>
            </w:tcBorders>
            <w:shd w:val="clear" w:color="auto" w:fill="auto"/>
          </w:tcPr>
          <w:p w14:paraId="095DE48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7214FC49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6F1EA5B0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4096214" w14:textId="77777777" w:rsidR="006279E5" w:rsidRPr="007754C2" w:rsidRDefault="006279E5" w:rsidP="003C2867">
            <w:pPr>
              <w:keepNext/>
              <w:snapToGrid w:val="0"/>
              <w:rPr>
                <w:rFonts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47045C67" w14:textId="77777777" w:rsidR="006279E5" w:rsidRPr="00FF57AC" w:rsidRDefault="006279E5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7180" w:type="dxa"/>
            <w:gridSpan w:val="5"/>
            <w:shd w:val="clear" w:color="auto" w:fill="auto"/>
          </w:tcPr>
          <w:p w14:paraId="0D59ABAB" w14:textId="77777777" w:rsidR="006279E5" w:rsidRPr="00FF57AC" w:rsidRDefault="006279E5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441B8734" w14:textId="77777777" w:rsidR="006279E5" w:rsidRPr="007754C2" w:rsidRDefault="006279E5" w:rsidP="003C2867">
            <w:pPr>
              <w:keepNext/>
              <w:snapToGrid w:val="0"/>
              <w:rPr>
                <w:rFonts w:cs="Arial"/>
              </w:rPr>
            </w:pPr>
          </w:p>
        </w:tc>
      </w:tr>
      <w:tr w:rsidR="006279E5" w:rsidRPr="007754C2" w14:paraId="30FFC81F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05C73BF0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5" w:type="dxa"/>
            <w:tcBorders>
              <w:right w:val="single" w:sz="4" w:space="0" w:color="auto"/>
            </w:tcBorders>
            <w:shd w:val="clear" w:color="auto" w:fill="auto"/>
          </w:tcPr>
          <w:p w14:paraId="4753285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00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/>
          </w:tcPr>
          <w:p w14:paraId="5C3FC71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N° SIRET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……………………………………………………………………….</w:t>
            </w:r>
          </w:p>
          <w:p w14:paraId="15C547E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Code APE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</w:t>
            </w:r>
          </w:p>
          <w:p w14:paraId="4C64F3A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Registre du commerce et sociétés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………………………………………….</w:t>
            </w:r>
          </w:p>
          <w:p w14:paraId="57E48CC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Répertoire des métiers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………………………………………………………..</w:t>
            </w:r>
          </w:p>
        </w:tc>
        <w:tc>
          <w:tcPr>
            <w:tcW w:w="14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AC90C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</w:tbl>
    <w:p w14:paraId="421ED6D9" w14:textId="772E07B8" w:rsidR="00AF4E20" w:rsidRDefault="00AF4E20" w:rsidP="00AF4E20">
      <w:pPr>
        <w:tabs>
          <w:tab w:val="left" w:pos="8070"/>
        </w:tabs>
        <w:rPr>
          <w:rFonts w:cs="Arial"/>
        </w:rPr>
      </w:pPr>
    </w:p>
    <w:tbl>
      <w:tblPr>
        <w:tblStyle w:val="Grilledutableau"/>
        <w:tblW w:w="0" w:type="auto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207"/>
      </w:tblGrid>
      <w:tr w:rsidR="006279E5" w14:paraId="4AEAB7E5" w14:textId="77777777" w:rsidTr="008F3CAB"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BA661" w14:textId="6D23023E" w:rsidR="006279E5" w:rsidRPr="006279E5" w:rsidRDefault="006279E5" w:rsidP="006279E5">
            <w:pPr>
              <w:ind w:right="-720"/>
              <w:jc w:val="center"/>
              <w:rPr>
                <w:rFonts w:ascii="Marianne" w:hAnsi="Marianne" w:cs="Arial"/>
                <w:b/>
                <w:bCs/>
                <w:u w:val="single"/>
              </w:rPr>
            </w:pPr>
            <w:r>
              <w:rPr>
                <w:rFonts w:ascii="Marianne" w:hAnsi="Marianne" w:cs="Arial"/>
                <w:b/>
                <w:bCs/>
                <w:u w:val="single"/>
              </w:rPr>
              <w:t>Cotraitant 2</w:t>
            </w:r>
          </w:p>
        </w:tc>
      </w:tr>
    </w:tbl>
    <w:tbl>
      <w:tblPr>
        <w:tblW w:w="10207" w:type="dxa"/>
        <w:tblInd w:w="-28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25"/>
        <w:gridCol w:w="25"/>
        <w:gridCol w:w="1066"/>
        <w:gridCol w:w="426"/>
        <w:gridCol w:w="197"/>
        <w:gridCol w:w="673"/>
        <w:gridCol w:w="63"/>
        <w:gridCol w:w="375"/>
        <w:gridCol w:w="41"/>
        <w:gridCol w:w="943"/>
        <w:gridCol w:w="357"/>
        <w:gridCol w:w="645"/>
        <w:gridCol w:w="5194"/>
        <w:gridCol w:w="142"/>
      </w:tblGrid>
      <w:tr w:rsidR="006279E5" w:rsidRPr="007754C2" w14:paraId="3E9E5D02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299DB22C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475" w:type="dxa"/>
            <w:gridSpan w:val="7"/>
            <w:tcBorders>
              <w:top w:val="single" w:sz="4" w:space="0" w:color="000000"/>
            </w:tcBorders>
            <w:shd w:val="clear" w:color="auto" w:fill="auto"/>
          </w:tcPr>
          <w:p w14:paraId="21C8FDA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7555" w:type="dxa"/>
            <w:gridSpan w:val="6"/>
            <w:tcBorders>
              <w:top w:val="single" w:sz="4" w:space="0" w:color="000000"/>
            </w:tcBorders>
            <w:shd w:val="clear" w:color="auto" w:fill="auto"/>
          </w:tcPr>
          <w:p w14:paraId="36B6D372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1EDA7A9B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2E244F1D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C62E14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542" w:type="dxa"/>
            <w:gridSpan w:val="4"/>
            <w:shd w:val="clear" w:color="auto" w:fill="auto"/>
          </w:tcPr>
          <w:p w14:paraId="5868580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Nom et prénom :</w:t>
            </w:r>
          </w:p>
        </w:tc>
        <w:tc>
          <w:tcPr>
            <w:tcW w:w="8488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3606B19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39D85AB4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3C1C8B99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5066C823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41FBDFE8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76C98EF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80" w:type="dxa"/>
            <w:gridSpan w:val="5"/>
            <w:shd w:val="clear" w:color="auto" w:fill="auto"/>
          </w:tcPr>
          <w:p w14:paraId="2D7F533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08A8D7AD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62E17E8E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1218BAB6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0030" w:type="dxa"/>
            <w:gridSpan w:val="13"/>
            <w:tcBorders>
              <w:top w:val="single" w:sz="4" w:space="0" w:color="000000"/>
            </w:tcBorders>
            <w:shd w:val="clear" w:color="auto" w:fill="auto"/>
          </w:tcPr>
          <w:p w14:paraId="59BFA35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en mon nom personnel</w:t>
            </w:r>
            <w:r w:rsidRPr="00FF57AC">
              <w:rPr>
                <w:rFonts w:ascii="Arial" w:hAnsi="Arial" w:cs="Arial"/>
              </w:rPr>
              <w:t xml:space="preserve"> ou </w:t>
            </w:r>
            <w:r w:rsidRPr="00FF57AC">
              <w:rPr>
                <w:rFonts w:ascii="Arial" w:hAnsi="Arial" w:cs="Arial"/>
                <w:b/>
              </w:rPr>
              <w:t>sous le nom de</w:t>
            </w:r>
            <w:r w:rsidRPr="00FF57AC">
              <w:rPr>
                <w:rFonts w:ascii="Arial" w:hAnsi="Arial" w:cs="Arial"/>
              </w:rPr>
              <w:t> :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27EA4EE5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6923A97F" w14:textId="77777777" w:rsidTr="008F3CAB">
        <w:tc>
          <w:tcPr>
            <w:tcW w:w="85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14:paraId="7FC105D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99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2B0A1DC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3E24AA1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1F9D1B0E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3FBD55EA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82A5CE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2C3BF09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128A0B2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54D9B9E4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3BD75572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D95D609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584103E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Domicilié à :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1401062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21C15A6B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  <w:p w14:paraId="11B6740B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1F8E942D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501C07D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4EF5BAC0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440A246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839" w:type="dxa"/>
            <w:gridSpan w:val="2"/>
            <w:shd w:val="clear" w:color="auto" w:fill="auto"/>
          </w:tcPr>
          <w:p w14:paraId="5423564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6AB22AAC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18EC5FF9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E667B08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1C8AC244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124B74C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336" w:type="dxa"/>
            <w:gridSpan w:val="2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3CCF553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 </w:t>
            </w:r>
          </w:p>
        </w:tc>
      </w:tr>
      <w:tr w:rsidR="006279E5" w:rsidRPr="007754C2" w14:paraId="244DEF54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F2A9FC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6141A58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196" w:type="dxa"/>
            <w:gridSpan w:val="3"/>
            <w:shd w:val="clear" w:color="auto" w:fill="auto"/>
          </w:tcPr>
          <w:p w14:paraId="2E79453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7D619995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04332496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CE32947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11B378BD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2D2BAC60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F809DD0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6D142208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90F30E3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412" w:type="dxa"/>
            <w:gridSpan w:val="6"/>
            <w:shd w:val="clear" w:color="auto" w:fill="auto"/>
          </w:tcPr>
          <w:p w14:paraId="16D3364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618" w:type="dxa"/>
            <w:gridSpan w:val="7"/>
            <w:shd w:val="clear" w:color="auto" w:fill="auto"/>
          </w:tcPr>
          <w:p w14:paraId="3FD5218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6E73D736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665A91BB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386A910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0030" w:type="dxa"/>
            <w:gridSpan w:val="13"/>
            <w:tcBorders>
              <w:top w:val="single" w:sz="4" w:space="0" w:color="000000"/>
            </w:tcBorders>
            <w:shd w:val="clear" w:color="auto" w:fill="auto"/>
          </w:tcPr>
          <w:p w14:paraId="6B49B63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pour le nom et le compte de la Société</w:t>
            </w:r>
            <w:r w:rsidRPr="00FF57AC">
              <w:rPr>
                <w:rFonts w:ascii="Arial" w:hAnsi="Arial" w:cs="Arial"/>
              </w:rPr>
              <w:t> : (intitulé complet et forme juridique de la société)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05DF660C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11940343" w14:textId="77777777" w:rsidTr="008F3CAB">
        <w:tc>
          <w:tcPr>
            <w:tcW w:w="85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14:paraId="3B9595B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99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49C6A3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2FA37B53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2DBEF399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73E7ADE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764DCA2C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2151F9F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60EF357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53E42EE3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0F4AEB39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1A0859C8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4D690AB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Au capital de :</w:t>
            </w:r>
          </w:p>
        </w:tc>
        <w:tc>
          <w:tcPr>
            <w:tcW w:w="829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1CD367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48AF7C93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674E10E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482E98B0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3EA46D82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4509D85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25BD395B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3ACF091C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8EC4F2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5CA4889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Ayant son siège à :</w:t>
            </w:r>
          </w:p>
        </w:tc>
        <w:tc>
          <w:tcPr>
            <w:tcW w:w="829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2F180BE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488C6B1D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  <w:p w14:paraId="4DF6101A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73D483BE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4271BE97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339D3F07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3287D0C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839" w:type="dxa"/>
            <w:gridSpan w:val="2"/>
            <w:shd w:val="clear" w:color="auto" w:fill="auto"/>
          </w:tcPr>
          <w:p w14:paraId="1F62197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1177F7F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1459F90C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0A96F3D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1F1D3C79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3FA5A21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336" w:type="dxa"/>
            <w:gridSpan w:val="2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5048CFD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7754C2" w14:paraId="5164C0D2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5AB3EC97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438855A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196" w:type="dxa"/>
            <w:gridSpan w:val="3"/>
            <w:shd w:val="clear" w:color="auto" w:fill="auto"/>
          </w:tcPr>
          <w:p w14:paraId="604A46E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1C8FBD7A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349C14E0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2146076A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16974028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4384FF6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8" w:space="0" w:color="000000"/>
            </w:tcBorders>
            <w:shd w:val="clear" w:color="auto" w:fill="auto"/>
          </w:tcPr>
          <w:p w14:paraId="6047913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397C8ECE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2D999EF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50F3476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2006411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2AFCA617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087E3469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7A7F557D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891" w:type="dxa"/>
            <w:gridSpan w:val="9"/>
            <w:tcBorders>
              <w:top w:val="single" w:sz="4" w:space="0" w:color="000000"/>
            </w:tcBorders>
            <w:shd w:val="clear" w:color="auto" w:fill="auto"/>
          </w:tcPr>
          <w:p w14:paraId="01FFA8C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tcBorders>
              <w:top w:val="single" w:sz="4" w:space="0" w:color="000000"/>
            </w:tcBorders>
            <w:shd w:val="clear" w:color="auto" w:fill="auto"/>
          </w:tcPr>
          <w:p w14:paraId="47F9AFD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8" w:space="0" w:color="000000"/>
            </w:tcBorders>
            <w:shd w:val="clear" w:color="auto" w:fill="auto"/>
          </w:tcPr>
          <w:p w14:paraId="50DB4F4E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7754C2" w14:paraId="5A010F9C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6CAD6826" w14:textId="77777777" w:rsidR="006279E5" w:rsidRPr="007754C2" w:rsidRDefault="006279E5" w:rsidP="003C2867">
            <w:pPr>
              <w:keepNext/>
              <w:snapToGrid w:val="0"/>
              <w:rPr>
                <w:rFonts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538168FF" w14:textId="77777777" w:rsidR="006279E5" w:rsidRPr="00FF57AC" w:rsidRDefault="006279E5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7180" w:type="dxa"/>
            <w:gridSpan w:val="5"/>
            <w:shd w:val="clear" w:color="auto" w:fill="auto"/>
          </w:tcPr>
          <w:p w14:paraId="26A5EDC2" w14:textId="77777777" w:rsidR="006279E5" w:rsidRPr="00FF57AC" w:rsidRDefault="006279E5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8" w:space="0" w:color="000000"/>
            </w:tcBorders>
            <w:shd w:val="clear" w:color="auto" w:fill="auto"/>
          </w:tcPr>
          <w:p w14:paraId="469EED43" w14:textId="77777777" w:rsidR="006279E5" w:rsidRPr="007754C2" w:rsidRDefault="006279E5" w:rsidP="003C2867">
            <w:pPr>
              <w:keepNext/>
              <w:snapToGrid w:val="0"/>
              <w:rPr>
                <w:rFonts w:cs="Arial"/>
              </w:rPr>
            </w:pPr>
          </w:p>
        </w:tc>
      </w:tr>
      <w:tr w:rsidR="006279E5" w:rsidRPr="007754C2" w14:paraId="0A1F8EAE" w14:textId="77777777" w:rsidTr="008F3CAB">
        <w:tc>
          <w:tcPr>
            <w:tcW w:w="35" w:type="dxa"/>
            <w:tcBorders>
              <w:left w:val="single" w:sz="4" w:space="0" w:color="000000"/>
            </w:tcBorders>
            <w:shd w:val="clear" w:color="auto" w:fill="auto"/>
          </w:tcPr>
          <w:p w14:paraId="75C0BF91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5" w:type="dxa"/>
            <w:tcBorders>
              <w:right w:val="single" w:sz="4" w:space="0" w:color="auto"/>
            </w:tcBorders>
            <w:shd w:val="clear" w:color="auto" w:fill="auto"/>
          </w:tcPr>
          <w:p w14:paraId="7E820D1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00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/>
          </w:tcPr>
          <w:p w14:paraId="5E3D2F7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N° SIRET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……………………………………………………………………….</w:t>
            </w:r>
          </w:p>
          <w:p w14:paraId="6C5257F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Code APE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</w:t>
            </w:r>
          </w:p>
          <w:p w14:paraId="2E05B55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Registre du commerce et sociétés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………………………………………….</w:t>
            </w:r>
          </w:p>
          <w:p w14:paraId="2C0A81F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Répertoire des métiers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………………………………………………………..</w:t>
            </w:r>
          </w:p>
        </w:tc>
        <w:tc>
          <w:tcPr>
            <w:tcW w:w="14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93694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</w:tbl>
    <w:p w14:paraId="3BEB1CC6" w14:textId="3CD4E638" w:rsidR="006279E5" w:rsidRDefault="006279E5" w:rsidP="00AF4E20">
      <w:pPr>
        <w:tabs>
          <w:tab w:val="left" w:pos="8070"/>
        </w:tabs>
        <w:rPr>
          <w:rFonts w:cs="Arial"/>
        </w:rPr>
      </w:pPr>
    </w:p>
    <w:p w14:paraId="4E90D3AD" w14:textId="77777777" w:rsidR="006279E5" w:rsidRDefault="006279E5">
      <w:pPr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tbl>
      <w:tblPr>
        <w:tblStyle w:val="Grilledutableau"/>
        <w:tblW w:w="0" w:type="auto"/>
        <w:tblInd w:w="-289" w:type="dxa"/>
        <w:tblLook w:val="04A0" w:firstRow="1" w:lastRow="0" w:firstColumn="1" w:lastColumn="0" w:noHBand="0" w:noVBand="1"/>
      </w:tblPr>
      <w:tblGrid>
        <w:gridCol w:w="10207"/>
      </w:tblGrid>
      <w:tr w:rsidR="006279E5" w14:paraId="41D5EDD8" w14:textId="77777777" w:rsidTr="008F3CAB">
        <w:tc>
          <w:tcPr>
            <w:tcW w:w="10207" w:type="dxa"/>
          </w:tcPr>
          <w:p w14:paraId="25156BD1" w14:textId="7319FC68" w:rsidR="006279E5" w:rsidRPr="006279E5" w:rsidRDefault="006279E5" w:rsidP="006279E5">
            <w:pPr>
              <w:ind w:right="-720"/>
              <w:jc w:val="center"/>
              <w:rPr>
                <w:rFonts w:ascii="Marianne" w:hAnsi="Marianne" w:cs="Arial"/>
                <w:b/>
                <w:bCs/>
                <w:u w:val="single"/>
              </w:rPr>
            </w:pPr>
            <w:r>
              <w:rPr>
                <w:rFonts w:ascii="Marianne" w:hAnsi="Marianne" w:cs="Arial"/>
                <w:b/>
                <w:bCs/>
                <w:u w:val="single"/>
              </w:rPr>
              <w:lastRenderedPageBreak/>
              <w:t>Cotraitant 3</w:t>
            </w:r>
          </w:p>
        </w:tc>
      </w:tr>
    </w:tbl>
    <w:tbl>
      <w:tblPr>
        <w:tblW w:w="10207" w:type="dxa"/>
        <w:tblInd w:w="-28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25"/>
        <w:gridCol w:w="25"/>
        <w:gridCol w:w="1066"/>
        <w:gridCol w:w="426"/>
        <w:gridCol w:w="197"/>
        <w:gridCol w:w="673"/>
        <w:gridCol w:w="63"/>
        <w:gridCol w:w="375"/>
        <w:gridCol w:w="41"/>
        <w:gridCol w:w="943"/>
        <w:gridCol w:w="357"/>
        <w:gridCol w:w="645"/>
        <w:gridCol w:w="5194"/>
        <w:gridCol w:w="142"/>
      </w:tblGrid>
      <w:tr w:rsidR="006279E5" w:rsidRPr="007754C2" w14:paraId="6B72FAA5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71244CB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2475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14:paraId="22E60AF8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7555" w:type="dxa"/>
            <w:gridSpan w:val="6"/>
            <w:tcBorders>
              <w:top w:val="single" w:sz="4" w:space="0" w:color="auto"/>
            </w:tcBorders>
            <w:shd w:val="clear" w:color="auto" w:fill="auto"/>
          </w:tcPr>
          <w:p w14:paraId="6E3FA328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  <w:tc>
          <w:tcPr>
            <w:tcW w:w="14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1A633849" w14:textId="77777777" w:rsidR="006279E5" w:rsidRPr="007754C2" w:rsidRDefault="006279E5" w:rsidP="003C2867">
            <w:pPr>
              <w:snapToGrid w:val="0"/>
              <w:rPr>
                <w:rFonts w:cs="Arial"/>
              </w:rPr>
            </w:pPr>
          </w:p>
        </w:tc>
      </w:tr>
      <w:tr w:rsidR="006279E5" w:rsidRPr="00FF57AC" w14:paraId="0ED2515F" w14:textId="77777777" w:rsidTr="008F3CAB"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350679A3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542" w:type="dxa"/>
            <w:gridSpan w:val="4"/>
            <w:shd w:val="clear" w:color="auto" w:fill="auto"/>
          </w:tcPr>
          <w:p w14:paraId="5475390E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Nom et prénom :</w:t>
            </w:r>
          </w:p>
        </w:tc>
        <w:tc>
          <w:tcPr>
            <w:tcW w:w="8488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301ABBE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0CA87E3E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36FFCFC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29C70492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358861B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4C193F6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80" w:type="dxa"/>
            <w:gridSpan w:val="5"/>
            <w:shd w:val="clear" w:color="auto" w:fill="auto"/>
          </w:tcPr>
          <w:p w14:paraId="7FA367A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3ACB715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23B51C2C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auto"/>
            </w:tcBorders>
            <w:shd w:val="clear" w:color="auto" w:fill="auto"/>
          </w:tcPr>
          <w:p w14:paraId="53072E3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030" w:type="dxa"/>
            <w:gridSpan w:val="13"/>
            <w:tcBorders>
              <w:top w:val="single" w:sz="4" w:space="0" w:color="000000"/>
            </w:tcBorders>
            <w:shd w:val="clear" w:color="auto" w:fill="auto"/>
          </w:tcPr>
          <w:p w14:paraId="55846093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en mon nom personnel</w:t>
            </w:r>
            <w:r w:rsidRPr="00FF57AC">
              <w:rPr>
                <w:rFonts w:ascii="Arial" w:hAnsi="Arial" w:cs="Arial"/>
              </w:rPr>
              <w:t xml:space="preserve"> ou </w:t>
            </w:r>
            <w:r w:rsidRPr="00FF57AC">
              <w:rPr>
                <w:rFonts w:ascii="Arial" w:hAnsi="Arial" w:cs="Arial"/>
                <w:b/>
              </w:rPr>
              <w:t>sous le nom de</w:t>
            </w:r>
            <w:r w:rsidRPr="00FF57AC">
              <w:rPr>
                <w:rFonts w:ascii="Arial" w:hAnsi="Arial" w:cs="Arial"/>
              </w:rPr>
              <w:t> :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4" w:space="0" w:color="auto"/>
            </w:tcBorders>
            <w:shd w:val="clear" w:color="auto" w:fill="auto"/>
          </w:tcPr>
          <w:p w14:paraId="5279BF8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535B4D95" w14:textId="77777777" w:rsidTr="008F3CAB">
        <w:tc>
          <w:tcPr>
            <w:tcW w:w="85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7606891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99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73C53D2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70C7AAE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36F4408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0E5C9488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0BC3A3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0012888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620C8B9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1653226E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2300FC37" w14:textId="77777777" w:rsidTr="008F3CAB"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10BACC3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69395DA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Domicilié à :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8C9C8C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502915BF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  <w:p w14:paraId="53341FD8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11B68B0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0272B755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7D88DF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49CA26B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839" w:type="dxa"/>
            <w:gridSpan w:val="2"/>
            <w:shd w:val="clear" w:color="auto" w:fill="auto"/>
          </w:tcPr>
          <w:p w14:paraId="6B3C6ED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0874C33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6E8EC24C" w14:textId="77777777" w:rsidTr="008F3CAB"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05EFE5E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5F52FD2C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0DC76B4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336" w:type="dxa"/>
            <w:gridSpan w:val="2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366C29D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 </w:t>
            </w:r>
          </w:p>
        </w:tc>
      </w:tr>
      <w:tr w:rsidR="006279E5" w:rsidRPr="00FF57AC" w14:paraId="3D07107B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5C0D49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01A8B62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196" w:type="dxa"/>
            <w:gridSpan w:val="3"/>
            <w:shd w:val="clear" w:color="auto" w:fill="auto"/>
          </w:tcPr>
          <w:p w14:paraId="406064B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4D04679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3A808E86" w14:textId="77777777" w:rsidTr="008F3CAB"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5310057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28AF7F34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FAFABDB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4160D2B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7EC9ED0D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0E86E9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412" w:type="dxa"/>
            <w:gridSpan w:val="6"/>
            <w:shd w:val="clear" w:color="auto" w:fill="auto"/>
          </w:tcPr>
          <w:p w14:paraId="1FE679E2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618" w:type="dxa"/>
            <w:gridSpan w:val="7"/>
            <w:shd w:val="clear" w:color="auto" w:fill="auto"/>
          </w:tcPr>
          <w:p w14:paraId="67DE986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6189CEA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42A1E53E" w14:textId="77777777" w:rsidTr="008F3CAB">
        <w:tc>
          <w:tcPr>
            <w:tcW w:w="35" w:type="dxa"/>
            <w:tcBorders>
              <w:top w:val="single" w:sz="4" w:space="0" w:color="000000"/>
              <w:left w:val="single" w:sz="4" w:space="0" w:color="auto"/>
            </w:tcBorders>
            <w:shd w:val="clear" w:color="auto" w:fill="auto"/>
          </w:tcPr>
          <w:p w14:paraId="23980CC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030" w:type="dxa"/>
            <w:gridSpan w:val="13"/>
            <w:tcBorders>
              <w:top w:val="single" w:sz="4" w:space="0" w:color="000000"/>
            </w:tcBorders>
            <w:shd w:val="clear" w:color="auto" w:fill="auto"/>
          </w:tcPr>
          <w:p w14:paraId="1B2DF38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fldChar w:fldCharType="begin">
                <w:ffData>
                  <w:name w:val="CheckBox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FF57AC">
              <w:rPr>
                <w:rFonts w:ascii="Arial" w:hAnsi="Arial" w:cs="Arial"/>
              </w:rPr>
              <w:instrText xml:space="preserve"> FORMCHECKBOX </w:instrText>
            </w:r>
            <w:r w:rsidR="00B8162C">
              <w:rPr>
                <w:rFonts w:ascii="Arial" w:hAnsi="Arial" w:cs="Arial"/>
              </w:rPr>
            </w:r>
            <w:r w:rsidR="00B8162C">
              <w:rPr>
                <w:rFonts w:ascii="Arial" w:hAnsi="Arial" w:cs="Arial"/>
              </w:rPr>
              <w:fldChar w:fldCharType="separate"/>
            </w:r>
            <w:r w:rsidRPr="00FF57AC">
              <w:rPr>
                <w:rFonts w:ascii="Arial" w:hAnsi="Arial" w:cs="Arial"/>
              </w:rPr>
              <w:fldChar w:fldCharType="end"/>
            </w:r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  <w:b/>
              </w:rPr>
              <w:t>Agissant pour le nom et le compte de la Société</w:t>
            </w:r>
            <w:r w:rsidRPr="00FF57AC">
              <w:rPr>
                <w:rFonts w:ascii="Arial" w:hAnsi="Arial" w:cs="Arial"/>
              </w:rPr>
              <w:t> : (intitulé complet et forme juridique de la société)</w:t>
            </w:r>
          </w:p>
        </w:tc>
        <w:tc>
          <w:tcPr>
            <w:tcW w:w="142" w:type="dxa"/>
            <w:tcBorders>
              <w:top w:val="single" w:sz="4" w:space="0" w:color="000000"/>
              <w:right w:val="single" w:sz="4" w:space="0" w:color="auto"/>
            </w:tcBorders>
            <w:shd w:val="clear" w:color="auto" w:fill="auto"/>
          </w:tcPr>
          <w:p w14:paraId="4CE32F7E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154235D7" w14:textId="77777777" w:rsidTr="008F3CAB">
        <w:tc>
          <w:tcPr>
            <w:tcW w:w="85" w:type="dxa"/>
            <w:gridSpan w:val="3"/>
            <w:tcBorders>
              <w:left w:val="single" w:sz="4" w:space="0" w:color="auto"/>
            </w:tcBorders>
            <w:shd w:val="clear" w:color="auto" w:fill="auto"/>
          </w:tcPr>
          <w:p w14:paraId="57E447A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998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B9D9A1F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182E89E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4C6D397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6514908B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28184802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468F327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7E8FF2D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73642CB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7F3A247B" w14:textId="77777777" w:rsidTr="008F3CAB"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60FA0E8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740BDEF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Au capital de :</w:t>
            </w:r>
          </w:p>
        </w:tc>
        <w:tc>
          <w:tcPr>
            <w:tcW w:w="829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067614C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7B080F2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7980959A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496704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4A5F304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40CC332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74D3B982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287FC919" w14:textId="77777777" w:rsidTr="008F3CAB"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54F82C0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739" w:type="dxa"/>
            <w:gridSpan w:val="5"/>
            <w:shd w:val="clear" w:color="auto" w:fill="auto"/>
          </w:tcPr>
          <w:p w14:paraId="4FBD145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Ayant son siège à :</w:t>
            </w:r>
          </w:p>
        </w:tc>
        <w:tc>
          <w:tcPr>
            <w:tcW w:w="829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23C1BEE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  <w:p w14:paraId="5AC6267F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  <w:p w14:paraId="7EBFA9E7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19E605F8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766E0EC9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49527AEE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4191" w:type="dxa"/>
            <w:gridSpan w:val="11"/>
            <w:shd w:val="clear" w:color="auto" w:fill="auto"/>
          </w:tcPr>
          <w:p w14:paraId="7C42D4C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839" w:type="dxa"/>
            <w:gridSpan w:val="2"/>
            <w:shd w:val="clear" w:color="auto" w:fill="auto"/>
          </w:tcPr>
          <w:p w14:paraId="2AEA9C3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057862A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4D23C94C" w14:textId="77777777" w:rsidTr="008F3CAB"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73A3EF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108E4CA5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Tel. :  </w:t>
            </w:r>
          </w:p>
        </w:tc>
        <w:tc>
          <w:tcPr>
            <w:tcW w:w="37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3E1F115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5336" w:type="dxa"/>
            <w:gridSpan w:val="2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48E9D1D6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61AADBCB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0EE382E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3834" w:type="dxa"/>
            <w:gridSpan w:val="10"/>
            <w:shd w:val="clear" w:color="auto" w:fill="auto"/>
          </w:tcPr>
          <w:p w14:paraId="7DEE392A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6196" w:type="dxa"/>
            <w:gridSpan w:val="3"/>
            <w:shd w:val="clear" w:color="auto" w:fill="auto"/>
          </w:tcPr>
          <w:p w14:paraId="3713F539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13B35404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082AE2B6" w14:textId="77777777" w:rsidTr="008F3CAB"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2BED96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116" w:type="dxa"/>
            <w:gridSpan w:val="3"/>
            <w:shd w:val="clear" w:color="auto" w:fill="auto"/>
          </w:tcPr>
          <w:p w14:paraId="1EA647E4" w14:textId="77777777" w:rsidR="006279E5" w:rsidRPr="00FF57AC" w:rsidRDefault="006279E5" w:rsidP="003C2867">
            <w:pPr>
              <w:snapToGrid w:val="0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Mail</w:t>
            </w:r>
            <w:r w:rsidRPr="00FF57AC">
              <w:rPr>
                <w:rFonts w:ascii="Arial" w:hAnsi="Arial" w:cs="Arial"/>
              </w:rPr>
              <w:t> : </w:t>
            </w:r>
          </w:p>
        </w:tc>
        <w:tc>
          <w:tcPr>
            <w:tcW w:w="891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6C20ADCC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14:paraId="3CB85F4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089C99E6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7048060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shd w:val="clear" w:color="auto" w:fill="auto"/>
          </w:tcPr>
          <w:p w14:paraId="161C374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shd w:val="clear" w:color="auto" w:fill="auto"/>
          </w:tcPr>
          <w:p w14:paraId="5382491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483A88B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0D68C1AA" w14:textId="77777777" w:rsidTr="008F3CAB">
        <w:trPr>
          <w:trHeight w:hRule="exact" w:val="60"/>
        </w:trPr>
        <w:tc>
          <w:tcPr>
            <w:tcW w:w="35" w:type="dxa"/>
            <w:tcBorders>
              <w:top w:val="single" w:sz="4" w:space="0" w:color="000000"/>
              <w:left w:val="single" w:sz="4" w:space="0" w:color="auto"/>
            </w:tcBorders>
            <w:shd w:val="clear" w:color="auto" w:fill="auto"/>
          </w:tcPr>
          <w:p w14:paraId="7AC8BAD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91" w:type="dxa"/>
            <w:gridSpan w:val="9"/>
            <w:tcBorders>
              <w:top w:val="single" w:sz="4" w:space="0" w:color="000000"/>
            </w:tcBorders>
            <w:shd w:val="clear" w:color="auto" w:fill="auto"/>
          </w:tcPr>
          <w:p w14:paraId="01B56D81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7139" w:type="dxa"/>
            <w:gridSpan w:val="4"/>
            <w:tcBorders>
              <w:top w:val="single" w:sz="4" w:space="0" w:color="000000"/>
            </w:tcBorders>
            <w:shd w:val="clear" w:color="auto" w:fill="auto"/>
          </w:tcPr>
          <w:p w14:paraId="2836B0C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top w:val="single" w:sz="4" w:space="0" w:color="000000"/>
              <w:right w:val="single" w:sz="4" w:space="0" w:color="auto"/>
            </w:tcBorders>
            <w:shd w:val="clear" w:color="auto" w:fill="auto"/>
          </w:tcPr>
          <w:p w14:paraId="55287DA3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55F4BBFB" w14:textId="77777777" w:rsidTr="008F3CAB">
        <w:trPr>
          <w:trHeight w:hRule="exact" w:val="60"/>
        </w:trPr>
        <w:tc>
          <w:tcPr>
            <w:tcW w:w="35" w:type="dxa"/>
            <w:tcBorders>
              <w:left w:val="single" w:sz="4" w:space="0" w:color="auto"/>
            </w:tcBorders>
            <w:shd w:val="clear" w:color="auto" w:fill="auto"/>
          </w:tcPr>
          <w:p w14:paraId="06DA5C5F" w14:textId="77777777" w:rsidR="006279E5" w:rsidRPr="00FF57AC" w:rsidRDefault="006279E5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2850" w:type="dxa"/>
            <w:gridSpan w:val="8"/>
            <w:shd w:val="clear" w:color="auto" w:fill="auto"/>
          </w:tcPr>
          <w:p w14:paraId="0216522D" w14:textId="77777777" w:rsidR="006279E5" w:rsidRPr="00FF57AC" w:rsidRDefault="006279E5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7180" w:type="dxa"/>
            <w:gridSpan w:val="5"/>
            <w:shd w:val="clear" w:color="auto" w:fill="auto"/>
          </w:tcPr>
          <w:p w14:paraId="2D5B3B86" w14:textId="77777777" w:rsidR="006279E5" w:rsidRPr="00FF57AC" w:rsidRDefault="006279E5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  <w:tc>
          <w:tcPr>
            <w:tcW w:w="142" w:type="dxa"/>
            <w:tcBorders>
              <w:right w:val="single" w:sz="4" w:space="0" w:color="auto"/>
            </w:tcBorders>
            <w:shd w:val="clear" w:color="auto" w:fill="auto"/>
          </w:tcPr>
          <w:p w14:paraId="20075FD9" w14:textId="77777777" w:rsidR="006279E5" w:rsidRPr="00FF57AC" w:rsidRDefault="006279E5" w:rsidP="003C2867">
            <w:pPr>
              <w:keepNext/>
              <w:snapToGrid w:val="0"/>
              <w:rPr>
                <w:rFonts w:ascii="Arial" w:hAnsi="Arial" w:cs="Arial"/>
              </w:rPr>
            </w:pPr>
          </w:p>
        </w:tc>
      </w:tr>
      <w:tr w:rsidR="006279E5" w:rsidRPr="00FF57AC" w14:paraId="7400B72D" w14:textId="77777777" w:rsidTr="008F3CAB">
        <w:trPr>
          <w:trHeight w:val="1230"/>
        </w:trPr>
        <w:tc>
          <w:tcPr>
            <w:tcW w:w="35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8DC7635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5" w:type="dxa"/>
            <w:tcBorders>
              <w:bottom w:val="single" w:sz="4" w:space="0" w:color="auto"/>
            </w:tcBorders>
            <w:shd w:val="clear" w:color="auto" w:fill="auto"/>
          </w:tcPr>
          <w:p w14:paraId="2CAFA9EB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0005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F2F2F2"/>
          </w:tcPr>
          <w:p w14:paraId="6A166DF7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N° SIRET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……………………………………………………………………….</w:t>
            </w:r>
          </w:p>
          <w:p w14:paraId="79859583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Code APE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………………………………………………………………………</w:t>
            </w:r>
          </w:p>
          <w:p w14:paraId="14C5BB4D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Registre du commerce et sociétés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………………………………………….</w:t>
            </w:r>
          </w:p>
          <w:p w14:paraId="00AF446E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Répertoire des métiers</w:t>
            </w:r>
            <w:proofErr w:type="gramStart"/>
            <w:r w:rsidRPr="00FF57AC">
              <w:rPr>
                <w:rFonts w:ascii="Arial" w:hAnsi="Arial" w:cs="Arial"/>
              </w:rPr>
              <w:t xml:space="preserve"> :…</w:t>
            </w:r>
            <w:proofErr w:type="gramEnd"/>
            <w:r w:rsidRPr="00FF57AC">
              <w:rPr>
                <w:rFonts w:ascii="Arial" w:hAnsi="Arial" w:cs="Arial"/>
              </w:rPr>
              <w:t>………………………………………………………..</w:t>
            </w:r>
          </w:p>
        </w:tc>
        <w:tc>
          <w:tcPr>
            <w:tcW w:w="142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E0E010" w14:textId="77777777" w:rsidR="006279E5" w:rsidRPr="00FF57AC" w:rsidRDefault="006279E5" w:rsidP="003C2867">
            <w:pPr>
              <w:snapToGrid w:val="0"/>
              <w:rPr>
                <w:rFonts w:ascii="Arial" w:hAnsi="Arial" w:cs="Arial"/>
              </w:rPr>
            </w:pPr>
          </w:p>
        </w:tc>
      </w:tr>
    </w:tbl>
    <w:p w14:paraId="6D785800" w14:textId="2C9403F9" w:rsidR="006279E5" w:rsidRPr="00FF57AC" w:rsidRDefault="006279E5" w:rsidP="00AF4E20">
      <w:pPr>
        <w:tabs>
          <w:tab w:val="left" w:pos="8070"/>
        </w:tabs>
        <w:rPr>
          <w:rFonts w:ascii="Arial" w:hAnsi="Arial" w:cs="Arial"/>
        </w:rPr>
      </w:pPr>
    </w:p>
    <w:p w14:paraId="4569348F" w14:textId="70122844" w:rsidR="006279E5" w:rsidRPr="00FF57AC" w:rsidRDefault="006279E5" w:rsidP="00AF4E20">
      <w:pPr>
        <w:tabs>
          <w:tab w:val="left" w:pos="8070"/>
        </w:tabs>
        <w:rPr>
          <w:rFonts w:ascii="Arial" w:hAnsi="Arial" w:cs="Arial"/>
        </w:rPr>
      </w:pPr>
    </w:p>
    <w:p w14:paraId="6EE7827E" w14:textId="369124C0" w:rsidR="006279E5" w:rsidRPr="00FF57AC" w:rsidRDefault="006279E5" w:rsidP="006279E5">
      <w:pPr>
        <w:tabs>
          <w:tab w:val="left" w:pos="8070"/>
        </w:tabs>
        <w:spacing w:before="100" w:beforeAutospacing="1" w:after="100" w:afterAutospacing="1"/>
        <w:jc w:val="center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>ENGAGEMENT DU TITULAIRE</w:t>
      </w:r>
    </w:p>
    <w:tbl>
      <w:tblPr>
        <w:tblW w:w="10207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7"/>
      </w:tblGrid>
      <w:tr w:rsidR="006279E5" w:rsidRPr="00FF57AC" w14:paraId="4F1A45FE" w14:textId="77777777" w:rsidTr="008F3CAB">
        <w:trPr>
          <w:trHeight w:val="1176"/>
        </w:trPr>
        <w:tc>
          <w:tcPr>
            <w:tcW w:w="10207" w:type="dxa"/>
            <w:shd w:val="clear" w:color="auto" w:fill="auto"/>
          </w:tcPr>
          <w:p w14:paraId="42862019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  <w:p w14:paraId="2E8A3088" w14:textId="77777777" w:rsidR="006279E5" w:rsidRPr="00FF57AC" w:rsidRDefault="006279E5" w:rsidP="003C2867">
            <w:pPr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Nous soussignés ……………………………………………………………………………………………………………</w:t>
            </w:r>
            <w:proofErr w:type="gramStart"/>
            <w:r w:rsidRPr="00FF57AC">
              <w:rPr>
                <w:rFonts w:ascii="Arial" w:hAnsi="Arial" w:cs="Arial"/>
              </w:rPr>
              <w:t>…….</w:t>
            </w:r>
            <w:proofErr w:type="gramEnd"/>
            <w:r w:rsidRPr="00FF57AC">
              <w:rPr>
                <w:rFonts w:ascii="Arial" w:hAnsi="Arial" w:cs="Arial"/>
              </w:rPr>
              <w:t>.</w:t>
            </w:r>
          </w:p>
          <w:p w14:paraId="067495E5" w14:textId="77777777" w:rsidR="006279E5" w:rsidRPr="00FF57AC" w:rsidRDefault="006279E5" w:rsidP="003C2867">
            <w:pPr>
              <w:rPr>
                <w:rFonts w:ascii="Arial" w:hAnsi="Arial" w:cs="Arial"/>
              </w:rPr>
            </w:pPr>
          </w:p>
          <w:p w14:paraId="41A7266B" w14:textId="77777777" w:rsidR="006279E5" w:rsidRPr="00FF57AC" w:rsidRDefault="006279E5" w:rsidP="006279E5">
            <w:pPr>
              <w:ind w:left="-536" w:firstLine="571"/>
              <w:rPr>
                <w:rFonts w:ascii="Arial" w:hAnsi="Arial" w:cs="Arial"/>
              </w:rPr>
            </w:pPr>
            <w:proofErr w:type="gramStart"/>
            <w:r w:rsidRPr="00FF57AC">
              <w:rPr>
                <w:rFonts w:ascii="Arial" w:hAnsi="Arial" w:cs="Arial"/>
              </w:rPr>
              <w:t>déclarons</w:t>
            </w:r>
            <w:proofErr w:type="gramEnd"/>
            <w:r w:rsidRPr="00FF57AC">
              <w:rPr>
                <w:rFonts w:ascii="Arial" w:hAnsi="Arial" w:cs="Arial"/>
              </w:rPr>
              <w:t xml:space="preserve"> avoir accepté et pris connaissance des pièces constitutives du marché suivantes : </w:t>
            </w:r>
          </w:p>
          <w:p w14:paraId="4479A180" w14:textId="77777777" w:rsidR="006279E5" w:rsidRPr="00FF57AC" w:rsidRDefault="006279E5" w:rsidP="003C2867">
            <w:pPr>
              <w:ind w:right="2683"/>
              <w:rPr>
                <w:rFonts w:ascii="Arial" w:hAnsi="Arial" w:cs="Arial"/>
              </w:rPr>
            </w:pPr>
          </w:p>
          <w:p w14:paraId="0935820C" w14:textId="77777777" w:rsidR="006279E5" w:rsidRPr="00FF57AC" w:rsidRDefault="006279E5" w:rsidP="003C2867">
            <w:pPr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Symbol" w:char="F089"/>
            </w:r>
            <w:r w:rsidRPr="00FF57AC">
              <w:rPr>
                <w:rFonts w:ascii="Arial" w:hAnsi="Arial" w:cs="Arial"/>
              </w:rPr>
              <w:t xml:space="preserve"> CCAP 25-005 et son annexe </w:t>
            </w:r>
          </w:p>
          <w:p w14:paraId="64CAB1F7" w14:textId="77777777" w:rsidR="006279E5" w:rsidRPr="00FF57AC" w:rsidRDefault="006279E5" w:rsidP="003C2867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3DFC0561" w14:textId="77777777" w:rsidR="006279E5" w:rsidRPr="00FF57AC" w:rsidRDefault="006279E5" w:rsidP="006279E5">
      <w:pPr>
        <w:rPr>
          <w:rFonts w:ascii="Arial" w:hAnsi="Arial" w:cs="Arial"/>
          <w:b/>
          <w:bCs/>
        </w:rPr>
      </w:pPr>
    </w:p>
    <w:p w14:paraId="7862CAA9" w14:textId="77777777" w:rsidR="006279E5" w:rsidRPr="00FF57AC" w:rsidRDefault="006279E5" w:rsidP="006279E5">
      <w:pPr>
        <w:rPr>
          <w:rFonts w:ascii="Arial" w:hAnsi="Arial" w:cs="Arial"/>
          <w:b/>
          <w:bCs/>
        </w:rPr>
      </w:pPr>
    </w:p>
    <w:p w14:paraId="0105B6F3" w14:textId="77777777" w:rsidR="006279E5" w:rsidRPr="00FF57AC" w:rsidRDefault="006279E5" w:rsidP="006279E5">
      <w:pPr>
        <w:jc w:val="both"/>
        <w:rPr>
          <w:rFonts w:ascii="Arial" w:hAnsi="Arial" w:cs="Arial"/>
          <w:b/>
        </w:rPr>
      </w:pPr>
      <w:r w:rsidRPr="00FF57AC">
        <w:rPr>
          <w:rFonts w:ascii="Arial" w:hAnsi="Arial" w:cs="Arial"/>
          <w:b/>
        </w:rPr>
        <w:t xml:space="preserve">Etant, en tant que </w:t>
      </w:r>
      <w:r w:rsidRPr="00FF57AC">
        <w:rPr>
          <w:rFonts w:ascii="Arial" w:hAnsi="Arial" w:cs="Arial"/>
          <w:b/>
          <w:u w:val="single"/>
        </w:rPr>
        <w:t>cotraitants groupés solidaires</w:t>
      </w:r>
      <w:r w:rsidRPr="00FF57AC">
        <w:rPr>
          <w:rFonts w:ascii="Arial" w:hAnsi="Arial" w:cs="Arial"/>
          <w:b/>
        </w:rPr>
        <w:t xml:space="preserve"> pour tout ce qui concerne l’exécution du présent marché représentés </w:t>
      </w:r>
      <w:r w:rsidRPr="00FF57AC">
        <w:rPr>
          <w:rFonts w:ascii="Arial" w:hAnsi="Arial" w:cs="Arial"/>
          <w:b/>
          <w:bCs/>
        </w:rPr>
        <w:t xml:space="preserve">par le mandataire ci-dessus désigné et </w:t>
      </w:r>
      <w:r w:rsidRPr="00FF57AC">
        <w:rPr>
          <w:rFonts w:ascii="Arial" w:hAnsi="Arial" w:cs="Arial"/>
          <w:b/>
        </w:rPr>
        <w:t>dûment mandaté à cet effet.</w:t>
      </w:r>
    </w:p>
    <w:p w14:paraId="53483E00" w14:textId="77777777" w:rsidR="006279E5" w:rsidRPr="00FF57AC" w:rsidRDefault="006279E5" w:rsidP="006279E5">
      <w:pPr>
        <w:jc w:val="both"/>
        <w:rPr>
          <w:rFonts w:ascii="Arial" w:eastAsia="Arial" w:hAnsi="Arial" w:cs="Arial"/>
        </w:rPr>
      </w:pPr>
    </w:p>
    <w:p w14:paraId="157F68E9" w14:textId="77777777" w:rsidR="006279E5" w:rsidRPr="00FF57AC" w:rsidRDefault="006279E5" w:rsidP="006279E5">
      <w:pPr>
        <w:jc w:val="both"/>
        <w:rPr>
          <w:rFonts w:ascii="Arial" w:eastAsia="Arial" w:hAnsi="Arial" w:cs="Arial"/>
        </w:rPr>
      </w:pPr>
      <w:r w:rsidRPr="00FF57AC">
        <w:rPr>
          <w:rFonts w:ascii="Arial" w:eastAsia="Arial" w:hAnsi="Arial" w:cs="Arial"/>
        </w:rPr>
        <w:t>Après avoir :</w:t>
      </w:r>
    </w:p>
    <w:p w14:paraId="53E86898" w14:textId="77777777" w:rsidR="006279E5" w:rsidRPr="00FF57AC" w:rsidRDefault="006279E5" w:rsidP="006279E5">
      <w:pPr>
        <w:jc w:val="both"/>
        <w:rPr>
          <w:rFonts w:ascii="Arial" w:eastAsia="Arial" w:hAnsi="Arial" w:cs="Arial"/>
        </w:rPr>
      </w:pPr>
    </w:p>
    <w:p w14:paraId="160160AB" w14:textId="77777777" w:rsidR="006279E5" w:rsidRPr="00FF57AC" w:rsidRDefault="006279E5" w:rsidP="006279E5">
      <w:pPr>
        <w:ind w:left="142" w:hanging="142"/>
        <w:jc w:val="both"/>
        <w:rPr>
          <w:rFonts w:ascii="Arial" w:eastAsia="Arial" w:hAnsi="Arial" w:cs="Arial"/>
        </w:rPr>
      </w:pPr>
      <w:r w:rsidRPr="00FF57AC">
        <w:rPr>
          <w:rFonts w:ascii="Arial" w:eastAsia="Arial" w:hAnsi="Arial" w:cs="Arial"/>
        </w:rPr>
        <w:t>- pris connaissance du Cahier des Clauses Administratives Particulières (CCAP) et des documents qui y sont mentionnés ;</w:t>
      </w:r>
    </w:p>
    <w:p w14:paraId="4DE6449B" w14:textId="77777777" w:rsidR="006279E5" w:rsidRPr="00FF57AC" w:rsidRDefault="006279E5" w:rsidP="006279E5">
      <w:pPr>
        <w:ind w:left="142" w:hanging="142"/>
        <w:jc w:val="both"/>
        <w:rPr>
          <w:rFonts w:ascii="Arial" w:eastAsia="Arial" w:hAnsi="Arial" w:cs="Arial"/>
        </w:rPr>
      </w:pPr>
      <w:r w:rsidRPr="00FF57AC">
        <w:rPr>
          <w:rFonts w:ascii="Arial" w:eastAsia="Arial" w:hAnsi="Arial" w:cs="Arial"/>
        </w:rPr>
        <w:t xml:space="preserve">- </w:t>
      </w:r>
      <w:r w:rsidRPr="00FF57AC">
        <w:rPr>
          <w:rFonts w:ascii="Arial" w:hAnsi="Arial" w:cs="Arial"/>
        </w:rPr>
        <w:t xml:space="preserve">satisfait aux exigences des articles L2141-1 à L2141-11 et R2143-6 à R2143-10 du Code de la commande </w:t>
      </w:r>
      <w:proofErr w:type="gramStart"/>
      <w:r w:rsidRPr="00FF57AC">
        <w:rPr>
          <w:rFonts w:ascii="Arial" w:hAnsi="Arial" w:cs="Arial"/>
        </w:rPr>
        <w:t>publique;</w:t>
      </w:r>
      <w:proofErr w:type="gramEnd"/>
      <w:r w:rsidRPr="00FF57AC">
        <w:rPr>
          <w:rFonts w:ascii="Arial" w:hAnsi="Arial" w:cs="Arial"/>
        </w:rPr>
        <w:br/>
      </w:r>
    </w:p>
    <w:p w14:paraId="15E2C8E6" w14:textId="77777777" w:rsidR="006279E5" w:rsidRPr="00FF57AC" w:rsidRDefault="006279E5" w:rsidP="006279E5">
      <w:pPr>
        <w:tabs>
          <w:tab w:val="left" w:pos="7090"/>
        </w:tabs>
        <w:ind w:left="709" w:hanging="425"/>
        <w:jc w:val="both"/>
        <w:rPr>
          <w:rFonts w:ascii="Arial" w:hAnsi="Arial" w:cs="Arial"/>
        </w:rPr>
      </w:pPr>
      <w:r w:rsidRPr="00FF57AC">
        <w:rPr>
          <w:rFonts w:ascii="Arial" w:hAnsi="Arial" w:cs="Arial"/>
          <w:b/>
        </w:rPr>
        <w:sym w:font="Arial" w:char="F0F0"/>
      </w:r>
      <w:r w:rsidRPr="00FF57AC">
        <w:rPr>
          <w:rFonts w:ascii="Arial" w:hAnsi="Arial" w:cs="Arial"/>
          <w:b/>
        </w:rPr>
        <w:tab/>
      </w:r>
      <w:proofErr w:type="gramStart"/>
      <w:r w:rsidRPr="00FF57AC">
        <w:rPr>
          <w:rFonts w:ascii="Arial" w:hAnsi="Arial" w:cs="Arial"/>
          <w:b/>
        </w:rPr>
        <w:t>affirme</w:t>
      </w:r>
      <w:proofErr w:type="gramEnd"/>
      <w:r w:rsidRPr="00FF57AC">
        <w:rPr>
          <w:rFonts w:ascii="Arial" w:hAnsi="Arial" w:cs="Arial"/>
          <w:b/>
        </w:rPr>
        <w:t>/</w:t>
      </w:r>
      <w:r w:rsidRPr="00FF57AC">
        <w:rPr>
          <w:rFonts w:ascii="Arial" w:hAnsi="Arial" w:cs="Arial"/>
          <w:b/>
          <w:bCs/>
        </w:rPr>
        <w:t>affirmons</w:t>
      </w:r>
      <w:r w:rsidRPr="00FF57AC">
        <w:rPr>
          <w:rFonts w:ascii="Arial" w:hAnsi="Arial" w:cs="Arial"/>
        </w:rPr>
        <w:t>, sous peine de résiliation de plein droit du marché, qu'aucune des personnes physiques ou morales pour lesquelles nous intervenons ne tombent sous le coup des interdictions visées aux articles susmentionnés ;</w:t>
      </w:r>
    </w:p>
    <w:p w14:paraId="3841EA2F" w14:textId="77777777" w:rsidR="006279E5" w:rsidRPr="00FF57AC" w:rsidRDefault="006279E5" w:rsidP="006279E5">
      <w:pPr>
        <w:tabs>
          <w:tab w:val="left" w:pos="7090"/>
        </w:tabs>
        <w:ind w:left="709" w:hanging="425"/>
        <w:jc w:val="both"/>
        <w:rPr>
          <w:rFonts w:ascii="Arial" w:hAnsi="Arial" w:cs="Arial"/>
        </w:rPr>
      </w:pPr>
      <w:r w:rsidRPr="00FF57AC">
        <w:rPr>
          <w:rFonts w:ascii="Arial" w:hAnsi="Arial" w:cs="Arial"/>
          <w:b/>
        </w:rPr>
        <w:sym w:font="Arial" w:char="F0F0"/>
      </w:r>
      <w:r w:rsidRPr="00FF57AC">
        <w:rPr>
          <w:rFonts w:ascii="Arial" w:hAnsi="Arial" w:cs="Arial"/>
          <w:b/>
        </w:rPr>
        <w:tab/>
      </w:r>
      <w:proofErr w:type="gramStart"/>
      <w:r w:rsidRPr="00FF57AC">
        <w:rPr>
          <w:rFonts w:ascii="Arial" w:hAnsi="Arial" w:cs="Arial"/>
          <w:b/>
        </w:rPr>
        <w:t>déclare</w:t>
      </w:r>
      <w:proofErr w:type="gramEnd"/>
      <w:r w:rsidRPr="00FF57AC">
        <w:rPr>
          <w:rFonts w:ascii="Arial" w:hAnsi="Arial" w:cs="Arial"/>
          <w:b/>
        </w:rPr>
        <w:t>/</w:t>
      </w:r>
      <w:r w:rsidRPr="00FF57AC">
        <w:rPr>
          <w:rFonts w:ascii="Arial" w:hAnsi="Arial" w:cs="Arial"/>
          <w:b/>
          <w:bCs/>
        </w:rPr>
        <w:t>déclarons</w:t>
      </w:r>
      <w:r w:rsidRPr="00FF57AC">
        <w:rPr>
          <w:rFonts w:ascii="Arial" w:hAnsi="Arial" w:cs="Arial"/>
        </w:rPr>
        <w:t xml:space="preserve"> sur l'honneur, que tous nos salariés sont employés régulièrement au regard des articles L 143.3, L 143.5 et L 620.3 du Code du Travail ;</w:t>
      </w:r>
    </w:p>
    <w:p w14:paraId="2424F581" w14:textId="744D03C5" w:rsidR="006279E5" w:rsidRPr="00FF57AC" w:rsidRDefault="006279E5" w:rsidP="00FF57AC">
      <w:pPr>
        <w:tabs>
          <w:tab w:val="left" w:pos="7090"/>
        </w:tabs>
        <w:ind w:left="709" w:hanging="425"/>
        <w:jc w:val="both"/>
        <w:rPr>
          <w:rFonts w:ascii="Arial" w:hAnsi="Arial" w:cs="Arial"/>
        </w:rPr>
      </w:pPr>
      <w:r w:rsidRPr="00FF57AC">
        <w:rPr>
          <w:rFonts w:ascii="Arial" w:hAnsi="Arial" w:cs="Arial"/>
          <w:b/>
        </w:rPr>
        <w:sym w:font="Arial" w:char="F0F0"/>
      </w:r>
      <w:r w:rsidRPr="00FF57AC">
        <w:rPr>
          <w:rFonts w:ascii="Arial" w:hAnsi="Arial" w:cs="Arial"/>
          <w:b/>
        </w:rPr>
        <w:tab/>
      </w:r>
      <w:proofErr w:type="gramStart"/>
      <w:r w:rsidRPr="00FF57AC">
        <w:rPr>
          <w:rFonts w:ascii="Arial" w:hAnsi="Arial" w:cs="Arial"/>
          <w:b/>
        </w:rPr>
        <w:t>m’engage</w:t>
      </w:r>
      <w:proofErr w:type="gramEnd"/>
      <w:r w:rsidRPr="00FF57AC">
        <w:rPr>
          <w:rFonts w:ascii="Arial" w:hAnsi="Arial" w:cs="Arial"/>
          <w:b/>
        </w:rPr>
        <w:t>/</w:t>
      </w:r>
      <w:r w:rsidRPr="00FF57AC">
        <w:rPr>
          <w:rFonts w:ascii="Arial" w:hAnsi="Arial" w:cs="Arial"/>
          <w:b/>
          <w:bCs/>
        </w:rPr>
        <w:t>nous engageons</w:t>
      </w:r>
      <w:r w:rsidRPr="00FF57AC">
        <w:rPr>
          <w:rFonts w:ascii="Arial" w:hAnsi="Arial" w:cs="Arial"/>
        </w:rPr>
        <w:t>, sans réserve, conformément aux stipulations des documents visés ci-dessus, à exécuter les prestations de maîtrise d'œuvre dans les conditions ci-après définies.</w:t>
      </w:r>
    </w:p>
    <w:p w14:paraId="38EB13C1" w14:textId="77777777" w:rsidR="006279E5" w:rsidRPr="00FF57AC" w:rsidRDefault="006279E5" w:rsidP="00FF57AC">
      <w:pPr>
        <w:pStyle w:val="Titre"/>
      </w:pPr>
      <w:r w:rsidRPr="00FF57AC">
        <w:lastRenderedPageBreak/>
        <w:t>ARTICLE 1er : OBJET DU MARCHE – DISPOSITIONS GÉNÉRALES</w:t>
      </w:r>
    </w:p>
    <w:p w14:paraId="2D61AE4D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</w:rPr>
      </w:pPr>
    </w:p>
    <w:p w14:paraId="17689BFD" w14:textId="77777777" w:rsidR="006279E5" w:rsidRPr="00FF57AC" w:rsidRDefault="006279E5" w:rsidP="00FF57AC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 w:firstLine="0"/>
        <w:outlineLvl w:val="1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>1.1 – OBJET DU MARCHÉ</w:t>
      </w:r>
    </w:p>
    <w:p w14:paraId="2334EE7C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</w:rPr>
      </w:pPr>
    </w:p>
    <w:p w14:paraId="40ADE004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</w:rPr>
      </w:pPr>
      <w:r w:rsidRPr="00FF57AC">
        <w:rPr>
          <w:rFonts w:ascii="Arial" w:hAnsi="Arial" w:cs="Arial"/>
        </w:rPr>
        <w:t>Le présent marché a pour objet l'intervention d’un maître d’œuvre pour les missions définies à l'article 3 ci-après dans le cadre d’un :</w:t>
      </w:r>
    </w:p>
    <w:p w14:paraId="6977D28A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</w:rPr>
      </w:pPr>
    </w:p>
    <w:p w14:paraId="34D4F736" w14:textId="07012CE1" w:rsidR="006279E5" w:rsidRPr="00FF57AC" w:rsidRDefault="006279E5" w:rsidP="00FF57AC">
      <w:pPr>
        <w:snapToGrid w:val="0"/>
        <w:ind w:left="-142" w:right="18"/>
        <w:jc w:val="both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 xml:space="preserve">Marché de maîtrise d’œuvre pour </w:t>
      </w:r>
      <w:r w:rsidR="005A7F07">
        <w:rPr>
          <w:rFonts w:ascii="Arial" w:hAnsi="Arial" w:cs="Arial"/>
          <w:b/>
          <w:bCs/>
        </w:rPr>
        <w:t xml:space="preserve">la </w:t>
      </w:r>
      <w:r w:rsidRPr="00FF57AC">
        <w:rPr>
          <w:rFonts w:ascii="Arial" w:hAnsi="Arial" w:cs="Arial"/>
          <w:b/>
          <w:bCs/>
        </w:rPr>
        <w:t>réhabilitation et l’aménagement du bâtiment administratif de la résidence universitaire du Panorama – Site de MONT-SAINT-AIGNAN pour le CROUS NORMANDIE</w:t>
      </w:r>
    </w:p>
    <w:p w14:paraId="691CAEDA" w14:textId="77777777" w:rsidR="006279E5" w:rsidRPr="00FF57AC" w:rsidRDefault="006279E5" w:rsidP="00FF57AC">
      <w:pPr>
        <w:tabs>
          <w:tab w:val="left" w:pos="600"/>
          <w:tab w:val="left" w:pos="1200"/>
          <w:tab w:val="left" w:pos="1800"/>
          <w:tab w:val="left" w:pos="2400"/>
          <w:tab w:val="left" w:pos="3000"/>
          <w:tab w:val="left" w:pos="3600"/>
          <w:tab w:val="left" w:pos="4200"/>
          <w:tab w:val="left" w:pos="4800"/>
          <w:tab w:val="left" w:pos="5400"/>
          <w:tab w:val="left" w:pos="6000"/>
          <w:tab w:val="left" w:pos="7200"/>
          <w:tab w:val="left" w:pos="8400"/>
        </w:tabs>
        <w:snapToGrid w:val="0"/>
        <w:ind w:left="-142"/>
        <w:jc w:val="center"/>
        <w:rPr>
          <w:rFonts w:ascii="Arial" w:hAnsi="Arial" w:cs="Arial"/>
          <w:b/>
        </w:rPr>
      </w:pPr>
    </w:p>
    <w:p w14:paraId="0C6CD20A" w14:textId="77777777" w:rsidR="006279E5" w:rsidRPr="00FF57AC" w:rsidRDefault="006279E5" w:rsidP="00FF57AC">
      <w:pPr>
        <w:tabs>
          <w:tab w:val="left" w:pos="1200"/>
          <w:tab w:val="left" w:pos="2400"/>
          <w:tab w:val="left" w:pos="3600"/>
          <w:tab w:val="left" w:pos="4800"/>
          <w:tab w:val="left" w:pos="6000"/>
          <w:tab w:val="left" w:pos="7200"/>
          <w:tab w:val="left" w:pos="8400"/>
        </w:tabs>
        <w:snapToGrid w:val="0"/>
        <w:ind w:left="-142"/>
        <w:rPr>
          <w:rFonts w:ascii="Arial" w:hAnsi="Arial" w:cs="Arial"/>
          <w:b/>
        </w:rPr>
      </w:pPr>
    </w:p>
    <w:p w14:paraId="45C2923D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 xml:space="preserve">Lieu d’exécution des prestations : </w:t>
      </w:r>
    </w:p>
    <w:p w14:paraId="5471085F" w14:textId="77777777" w:rsidR="006279E5" w:rsidRPr="00FF57AC" w:rsidRDefault="006279E5" w:rsidP="00FF57AC">
      <w:pPr>
        <w:ind w:left="-142" w:right="385"/>
        <w:rPr>
          <w:rFonts w:ascii="Arial" w:hAnsi="Arial" w:cs="Arial"/>
        </w:rPr>
      </w:pPr>
      <w:r w:rsidRPr="00FF57AC">
        <w:rPr>
          <w:rFonts w:ascii="Arial" w:hAnsi="Arial" w:cs="Arial"/>
        </w:rPr>
        <w:t>Boulevard André Siegfried</w:t>
      </w:r>
    </w:p>
    <w:p w14:paraId="0F5B1907" w14:textId="77777777" w:rsidR="006279E5" w:rsidRPr="00FF57AC" w:rsidRDefault="006279E5" w:rsidP="00FF57AC">
      <w:pPr>
        <w:ind w:left="-142" w:right="385"/>
        <w:rPr>
          <w:rFonts w:ascii="Arial" w:hAnsi="Arial" w:cs="Arial"/>
        </w:rPr>
      </w:pPr>
      <w:r w:rsidRPr="00FF57AC">
        <w:rPr>
          <w:rFonts w:ascii="Arial" w:hAnsi="Arial" w:cs="Arial"/>
        </w:rPr>
        <w:t>76130 MONT-SAINT-AIGNAN</w:t>
      </w:r>
    </w:p>
    <w:p w14:paraId="34DBE654" w14:textId="77777777" w:rsidR="006279E5" w:rsidRPr="00FF57AC" w:rsidRDefault="006279E5" w:rsidP="00FF57AC">
      <w:pPr>
        <w:tabs>
          <w:tab w:val="left" w:pos="1200"/>
          <w:tab w:val="left" w:pos="2400"/>
          <w:tab w:val="left" w:pos="3600"/>
          <w:tab w:val="left" w:pos="4800"/>
          <w:tab w:val="left" w:pos="6000"/>
          <w:tab w:val="left" w:pos="7200"/>
          <w:tab w:val="left" w:pos="8400"/>
        </w:tabs>
        <w:snapToGrid w:val="0"/>
        <w:ind w:left="-142"/>
        <w:rPr>
          <w:rFonts w:ascii="Arial" w:hAnsi="Arial" w:cs="Arial"/>
        </w:rPr>
      </w:pPr>
    </w:p>
    <w:p w14:paraId="731FF49C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  <w:b/>
          <w:bCs/>
        </w:rPr>
      </w:pPr>
    </w:p>
    <w:p w14:paraId="2BF80B8B" w14:textId="77777777" w:rsidR="006279E5" w:rsidRPr="00FF57AC" w:rsidRDefault="006279E5" w:rsidP="00FF57AC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 w:firstLine="0"/>
        <w:outlineLvl w:val="1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>1.2 – DÉCOMPOSITION EN TRANCHES</w:t>
      </w:r>
    </w:p>
    <w:p w14:paraId="65DFAB89" w14:textId="77777777" w:rsidR="006279E5" w:rsidRPr="00FF57AC" w:rsidRDefault="006279E5" w:rsidP="00FF57AC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 w:firstLine="0"/>
        <w:outlineLvl w:val="1"/>
        <w:rPr>
          <w:rFonts w:ascii="Arial" w:hAnsi="Arial" w:cs="Arial"/>
          <w:b/>
          <w:bCs/>
        </w:rPr>
      </w:pPr>
    </w:p>
    <w:p w14:paraId="50C49104" w14:textId="77777777" w:rsidR="006279E5" w:rsidRPr="00FF57AC" w:rsidRDefault="006279E5" w:rsidP="00FF57AC">
      <w:pPr>
        <w:ind w:left="-142" w:right="385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Il est prévu de décomposer la mission de maîtrise d’œuvre en </w:t>
      </w:r>
      <w:r w:rsidRPr="00FF57AC">
        <w:rPr>
          <w:rFonts w:ascii="Arial" w:hAnsi="Arial" w:cs="Arial"/>
          <w:b/>
          <w:bCs/>
        </w:rPr>
        <w:t>3 tranches.</w:t>
      </w:r>
      <w:r w:rsidRPr="00FF57AC">
        <w:rPr>
          <w:rFonts w:ascii="Arial" w:hAnsi="Arial" w:cs="Arial"/>
        </w:rPr>
        <w:t xml:space="preserve"> </w:t>
      </w:r>
    </w:p>
    <w:p w14:paraId="1FFC3606" w14:textId="77777777" w:rsidR="006279E5" w:rsidRPr="00FF57AC" w:rsidRDefault="006279E5" w:rsidP="00FF57AC">
      <w:pPr>
        <w:ind w:left="-142" w:right="385"/>
        <w:rPr>
          <w:rFonts w:ascii="Arial" w:hAnsi="Arial" w:cs="Arial"/>
          <w:b/>
          <w:bCs/>
        </w:rPr>
      </w:pP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19"/>
        <w:gridCol w:w="6804"/>
      </w:tblGrid>
      <w:tr w:rsidR="006279E5" w:rsidRPr="00FF57AC" w14:paraId="77D7DC41" w14:textId="77777777" w:rsidTr="008F3CAB">
        <w:tc>
          <w:tcPr>
            <w:tcW w:w="3119" w:type="dxa"/>
            <w:shd w:val="clear" w:color="auto" w:fill="auto"/>
          </w:tcPr>
          <w:p w14:paraId="29B1496A" w14:textId="2A974C1A" w:rsidR="006279E5" w:rsidRPr="00FF57AC" w:rsidRDefault="006279E5" w:rsidP="00FF57AC">
            <w:pPr>
              <w:ind w:left="-142" w:right="385" w:firstLine="38"/>
              <w:jc w:val="center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Tranche ferme</w:t>
            </w:r>
          </w:p>
          <w:p w14:paraId="115A3B0E" w14:textId="77777777" w:rsidR="006279E5" w:rsidRPr="00FF57AC" w:rsidRDefault="006279E5" w:rsidP="00FF57AC">
            <w:pPr>
              <w:ind w:left="-142" w:right="385" w:firstLine="38"/>
              <w:jc w:val="center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Etudes</w:t>
            </w:r>
          </w:p>
        </w:tc>
        <w:tc>
          <w:tcPr>
            <w:tcW w:w="6804" w:type="dxa"/>
            <w:shd w:val="clear" w:color="auto" w:fill="auto"/>
          </w:tcPr>
          <w:p w14:paraId="4D984FDE" w14:textId="77777777" w:rsidR="006279E5" w:rsidRPr="00FF57AC" w:rsidRDefault="006279E5" w:rsidP="00FF57AC">
            <w:pPr>
              <w:ind w:left="-142" w:right="385" w:firstLine="316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 xml:space="preserve">Elle comprend les missions : </w:t>
            </w:r>
          </w:p>
          <w:p w14:paraId="673CD1EF" w14:textId="15B85E13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DIAG : Études de diagnostic </w:t>
            </w:r>
          </w:p>
          <w:p w14:paraId="234EB94F" w14:textId="36236D23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APS : Avant-Projet Sommaire </w:t>
            </w:r>
          </w:p>
          <w:p w14:paraId="1E27CC5D" w14:textId="3A2ABEA7" w:rsidR="006279E5" w:rsidRPr="00FF57AC" w:rsidRDefault="006279E5" w:rsidP="00FF57AC">
            <w:pPr>
              <w:pStyle w:val="corpstexte1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</w:rPr>
              <w:t>APD : Avant-Projet Définitif</w:t>
            </w:r>
            <w:r w:rsidRPr="00FF57AC">
              <w:rPr>
                <w:rFonts w:ascii="Arial" w:hAnsi="Arial" w:cs="Arial"/>
                <w:b/>
                <w:bCs/>
              </w:rPr>
              <w:t xml:space="preserve"> </w:t>
            </w:r>
          </w:p>
        </w:tc>
      </w:tr>
      <w:tr w:rsidR="006279E5" w:rsidRPr="00FF57AC" w14:paraId="443609AE" w14:textId="77777777" w:rsidTr="008F3CAB">
        <w:tc>
          <w:tcPr>
            <w:tcW w:w="3119" w:type="dxa"/>
            <w:shd w:val="clear" w:color="auto" w:fill="auto"/>
          </w:tcPr>
          <w:p w14:paraId="2F29ACF7" w14:textId="094F5AC3" w:rsidR="006279E5" w:rsidRPr="00FF57AC" w:rsidRDefault="006279E5" w:rsidP="00FF57AC">
            <w:pPr>
              <w:ind w:left="-142" w:right="385"/>
              <w:jc w:val="center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Tranche optionnelle 1</w:t>
            </w:r>
          </w:p>
          <w:p w14:paraId="6CDD433D" w14:textId="4459B219" w:rsidR="006279E5" w:rsidRPr="00FF57AC" w:rsidRDefault="006279E5" w:rsidP="00FF57AC">
            <w:pPr>
              <w:ind w:left="-142" w:right="385"/>
              <w:jc w:val="center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Etudes</w:t>
            </w:r>
          </w:p>
        </w:tc>
        <w:tc>
          <w:tcPr>
            <w:tcW w:w="6804" w:type="dxa"/>
            <w:shd w:val="clear" w:color="auto" w:fill="auto"/>
          </w:tcPr>
          <w:p w14:paraId="7F696E3F" w14:textId="77777777" w:rsidR="006279E5" w:rsidRPr="00FF57AC" w:rsidRDefault="006279E5" w:rsidP="00FF57AC">
            <w:pPr>
              <w:ind w:left="-142" w:right="385" w:firstLine="316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 xml:space="preserve">Elle comprend les missions : </w:t>
            </w:r>
          </w:p>
          <w:p w14:paraId="0AB76718" w14:textId="38777E5F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PRO : Études de Projet </w:t>
            </w:r>
          </w:p>
          <w:p w14:paraId="38FAAF1A" w14:textId="67C825AB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ACT-DCE : Assistance passation des contrats de travaux </w:t>
            </w:r>
          </w:p>
          <w:p w14:paraId="041C58CF" w14:textId="5D9895AF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OPC-Et : OPC études </w:t>
            </w:r>
          </w:p>
          <w:p w14:paraId="4E87A0F1" w14:textId="30A7BF59" w:rsidR="006279E5" w:rsidRPr="00FF57AC" w:rsidRDefault="006279E5" w:rsidP="00FF57AC">
            <w:pPr>
              <w:pStyle w:val="corpstexte1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</w:rPr>
              <w:t>SSI-Et : Mission SSI études</w:t>
            </w:r>
            <w:r w:rsidRPr="00FF57AC">
              <w:rPr>
                <w:rFonts w:ascii="Arial" w:hAnsi="Arial" w:cs="Arial"/>
                <w:b/>
                <w:bCs/>
              </w:rPr>
              <w:t xml:space="preserve"> </w:t>
            </w:r>
          </w:p>
        </w:tc>
      </w:tr>
      <w:tr w:rsidR="006279E5" w:rsidRPr="00FF57AC" w14:paraId="08B22EBB" w14:textId="77777777" w:rsidTr="008F3CAB">
        <w:trPr>
          <w:trHeight w:val="2114"/>
        </w:trPr>
        <w:tc>
          <w:tcPr>
            <w:tcW w:w="3119" w:type="dxa"/>
            <w:shd w:val="clear" w:color="auto" w:fill="auto"/>
          </w:tcPr>
          <w:p w14:paraId="681E20AA" w14:textId="77777777" w:rsidR="006279E5" w:rsidRPr="00FF57AC" w:rsidRDefault="006279E5" w:rsidP="00FF57AC">
            <w:pPr>
              <w:ind w:left="-142" w:right="385"/>
              <w:jc w:val="center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Tranche optionnelle 2</w:t>
            </w:r>
          </w:p>
          <w:p w14:paraId="66D80C65" w14:textId="401238F5" w:rsidR="006279E5" w:rsidRPr="00FF57AC" w:rsidRDefault="006279E5" w:rsidP="00FF57AC">
            <w:pPr>
              <w:ind w:left="-142" w:right="385"/>
              <w:jc w:val="center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Travaux</w:t>
            </w:r>
          </w:p>
        </w:tc>
        <w:tc>
          <w:tcPr>
            <w:tcW w:w="6804" w:type="dxa"/>
            <w:shd w:val="clear" w:color="auto" w:fill="auto"/>
          </w:tcPr>
          <w:p w14:paraId="09607B73" w14:textId="77777777" w:rsidR="006279E5" w:rsidRPr="00FF57AC" w:rsidRDefault="006279E5" w:rsidP="00FF57AC">
            <w:pPr>
              <w:ind w:left="-142" w:right="385" w:firstLine="316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 xml:space="preserve">Elle comprend les missions : </w:t>
            </w:r>
          </w:p>
          <w:p w14:paraId="556CAED0" w14:textId="6F2AFDD2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VISA : Visa des études d’exécution </w:t>
            </w:r>
          </w:p>
          <w:p w14:paraId="457B38B4" w14:textId="57108D6E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DET : Direction de l'Exécution des Travaux </w:t>
            </w:r>
          </w:p>
          <w:p w14:paraId="233B34BF" w14:textId="0D993100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AOR : Assistance Opérations Réception et Parfait Achèvement </w:t>
            </w:r>
          </w:p>
          <w:p w14:paraId="316357AF" w14:textId="3C1FAE65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OPC-</w:t>
            </w:r>
            <w:proofErr w:type="spellStart"/>
            <w:r w:rsidRPr="00FF57AC">
              <w:rPr>
                <w:rFonts w:ascii="Arial" w:hAnsi="Arial" w:cs="Arial"/>
              </w:rPr>
              <w:t>Tvx</w:t>
            </w:r>
            <w:proofErr w:type="spellEnd"/>
            <w:r w:rsidRPr="00FF57AC">
              <w:rPr>
                <w:rFonts w:ascii="Arial" w:hAnsi="Arial" w:cs="Arial"/>
              </w:rPr>
              <w:t xml:space="preserve"> : OPC travaux bâtiment </w:t>
            </w:r>
          </w:p>
          <w:p w14:paraId="4B279550" w14:textId="48103B47" w:rsidR="006279E5" w:rsidRPr="00FF57AC" w:rsidRDefault="006279E5" w:rsidP="00FF57AC">
            <w:pPr>
              <w:pStyle w:val="corpstexte1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SSI-</w:t>
            </w:r>
            <w:proofErr w:type="spellStart"/>
            <w:r w:rsidRPr="00FF57AC">
              <w:rPr>
                <w:rFonts w:ascii="Arial" w:hAnsi="Arial" w:cs="Arial"/>
              </w:rPr>
              <w:t>Tvx</w:t>
            </w:r>
            <w:proofErr w:type="spellEnd"/>
            <w:r w:rsidRPr="00FF57AC">
              <w:rPr>
                <w:rFonts w:ascii="Arial" w:hAnsi="Arial" w:cs="Arial"/>
              </w:rPr>
              <w:t xml:space="preserve"> : Mission SSI travaux </w:t>
            </w:r>
          </w:p>
          <w:p w14:paraId="4897F581" w14:textId="4F799D25" w:rsidR="006279E5" w:rsidRPr="00FF57AC" w:rsidRDefault="006279E5" w:rsidP="00FF57AC">
            <w:pPr>
              <w:pStyle w:val="corpstexte1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</w:rPr>
              <w:t>SSI-</w:t>
            </w:r>
            <w:proofErr w:type="spellStart"/>
            <w:r w:rsidRPr="00FF57AC">
              <w:rPr>
                <w:rFonts w:ascii="Arial" w:hAnsi="Arial" w:cs="Arial"/>
              </w:rPr>
              <w:t>Réc</w:t>
            </w:r>
            <w:proofErr w:type="spellEnd"/>
            <w:r w:rsidRPr="00FF57AC">
              <w:rPr>
                <w:rFonts w:ascii="Arial" w:hAnsi="Arial" w:cs="Arial"/>
              </w:rPr>
              <w:t> : Mission SSI Réception</w:t>
            </w:r>
            <w:r w:rsidRPr="00FF57AC">
              <w:rPr>
                <w:rFonts w:ascii="Arial" w:hAnsi="Arial" w:cs="Arial"/>
                <w:b/>
                <w:bCs/>
              </w:rPr>
              <w:t xml:space="preserve"> </w:t>
            </w:r>
          </w:p>
        </w:tc>
      </w:tr>
    </w:tbl>
    <w:p w14:paraId="36B77FBF" w14:textId="77777777" w:rsidR="006279E5" w:rsidRPr="00FF57AC" w:rsidRDefault="006279E5" w:rsidP="00FF57AC">
      <w:pPr>
        <w:ind w:left="-142" w:right="385"/>
        <w:rPr>
          <w:rFonts w:ascii="Arial" w:hAnsi="Arial" w:cs="Arial"/>
        </w:rPr>
      </w:pPr>
    </w:p>
    <w:p w14:paraId="38AC84A0" w14:textId="77777777" w:rsidR="006279E5" w:rsidRPr="00FF57AC" w:rsidRDefault="006279E5" w:rsidP="00FF57AC">
      <w:pPr>
        <w:ind w:left="-142" w:right="385"/>
        <w:rPr>
          <w:rFonts w:ascii="Arial" w:hAnsi="Arial" w:cs="Arial"/>
        </w:rPr>
      </w:pPr>
      <w:r w:rsidRPr="00FF57AC">
        <w:rPr>
          <w:rFonts w:ascii="Arial" w:hAnsi="Arial" w:cs="Arial"/>
        </w:rPr>
        <w:t>Les tranches optionnelles seront affermies si la faisabilité du projet et son financement sont obtenus. Les tranches optionnelles concernent l’ensemble des éléments de missions indiqués dans le CCAP 25-005.</w:t>
      </w:r>
    </w:p>
    <w:p w14:paraId="4D68B77B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</w:rPr>
      </w:pPr>
    </w:p>
    <w:p w14:paraId="4553BCDB" w14:textId="77777777" w:rsidR="006279E5" w:rsidRPr="00FF57AC" w:rsidRDefault="006279E5" w:rsidP="00FF57AC">
      <w:pPr>
        <w:pStyle w:val="Titre"/>
      </w:pPr>
      <w:r w:rsidRPr="00FF57AC">
        <w:t>ARTICLE 2 : PIÈCES CONSTITUTIVES DU MARCHE</w:t>
      </w:r>
    </w:p>
    <w:p w14:paraId="3880E8DD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</w:rPr>
      </w:pPr>
    </w:p>
    <w:p w14:paraId="44722ED1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</w:rPr>
      </w:pPr>
      <w:r w:rsidRPr="00FF57AC">
        <w:rPr>
          <w:rFonts w:ascii="Arial" w:hAnsi="Arial" w:cs="Arial"/>
        </w:rPr>
        <w:t>Les pièces constitutives du marché sont les suivantes, par ordre de priorité décroissante :</w:t>
      </w:r>
    </w:p>
    <w:p w14:paraId="6B7ADB2B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</w:rPr>
      </w:pPr>
    </w:p>
    <w:p w14:paraId="6336F941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  <w:b/>
        </w:rPr>
      </w:pPr>
      <w:r w:rsidRPr="00FF57AC">
        <w:rPr>
          <w:rFonts w:ascii="Arial" w:hAnsi="Arial" w:cs="Arial"/>
          <w:b/>
        </w:rPr>
        <w:t xml:space="preserve">Pièces </w:t>
      </w:r>
      <w:proofErr w:type="gramStart"/>
      <w:r w:rsidRPr="00FF57AC">
        <w:rPr>
          <w:rFonts w:ascii="Arial" w:hAnsi="Arial" w:cs="Arial"/>
          <w:b/>
        </w:rPr>
        <w:t>particulières:</w:t>
      </w:r>
      <w:proofErr w:type="gramEnd"/>
    </w:p>
    <w:p w14:paraId="4F051D89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-142"/>
        <w:rPr>
          <w:rFonts w:ascii="Arial" w:hAnsi="Arial" w:cs="Arial"/>
          <w:b/>
        </w:rPr>
      </w:pPr>
    </w:p>
    <w:p w14:paraId="124AF254" w14:textId="77777777" w:rsidR="006279E5" w:rsidRPr="00FF57AC" w:rsidRDefault="006279E5" w:rsidP="00FF57AC">
      <w:pPr>
        <w:widowControl w:val="0"/>
        <w:numPr>
          <w:ilvl w:val="0"/>
          <w:numId w:val="33"/>
        </w:num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-142" w:firstLine="0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l'acte</w:t>
      </w:r>
      <w:proofErr w:type="gramEnd"/>
      <w:r w:rsidRPr="00FF57AC">
        <w:rPr>
          <w:rFonts w:ascii="Arial" w:hAnsi="Arial" w:cs="Arial"/>
        </w:rPr>
        <w:t xml:space="preserve"> d'engagement (AE)</w:t>
      </w:r>
    </w:p>
    <w:p w14:paraId="603F4706" w14:textId="77777777" w:rsidR="006279E5" w:rsidRPr="00FF57AC" w:rsidRDefault="006279E5" w:rsidP="00FF57AC">
      <w:pPr>
        <w:widowControl w:val="0"/>
        <w:numPr>
          <w:ilvl w:val="0"/>
          <w:numId w:val="33"/>
        </w:num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-142" w:firstLine="0"/>
        <w:rPr>
          <w:rFonts w:ascii="Arial" w:hAnsi="Arial" w:cs="Arial"/>
        </w:rPr>
      </w:pPr>
      <w:r w:rsidRPr="00FF57AC">
        <w:rPr>
          <w:rFonts w:ascii="Arial" w:hAnsi="Arial" w:cs="Arial"/>
        </w:rPr>
        <w:t>Annexe acte d’engagement : tableau de répartition du forfait initial de rémunération - annexe 1 AE</w:t>
      </w:r>
    </w:p>
    <w:p w14:paraId="76948818" w14:textId="77777777" w:rsidR="006279E5" w:rsidRPr="00FF57AC" w:rsidRDefault="006279E5" w:rsidP="00FF57AC">
      <w:pPr>
        <w:widowControl w:val="0"/>
        <w:numPr>
          <w:ilvl w:val="0"/>
          <w:numId w:val="33"/>
        </w:num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-142" w:firstLine="0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le</w:t>
      </w:r>
      <w:proofErr w:type="gramEnd"/>
      <w:r w:rsidRPr="00FF57AC">
        <w:rPr>
          <w:rFonts w:ascii="Arial" w:hAnsi="Arial" w:cs="Arial"/>
        </w:rPr>
        <w:t xml:space="preserve"> cahier des clauses administratives particulières (C.C.A.P) </w:t>
      </w:r>
    </w:p>
    <w:p w14:paraId="3B35F588" w14:textId="77777777" w:rsidR="006279E5" w:rsidRPr="00FF57AC" w:rsidRDefault="006279E5" w:rsidP="00FF57AC">
      <w:pPr>
        <w:widowControl w:val="0"/>
        <w:numPr>
          <w:ilvl w:val="0"/>
          <w:numId w:val="33"/>
        </w:num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-142" w:firstLine="0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Annexe CCAP : planning prévisionnel </w:t>
      </w:r>
    </w:p>
    <w:p w14:paraId="20194324" w14:textId="77777777" w:rsidR="006279E5" w:rsidRPr="00FF57AC" w:rsidRDefault="006279E5" w:rsidP="00FF57AC">
      <w:pPr>
        <w:widowControl w:val="0"/>
        <w:numPr>
          <w:ilvl w:val="0"/>
          <w:numId w:val="33"/>
        </w:num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-142" w:firstLine="0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le</w:t>
      </w:r>
      <w:proofErr w:type="gramEnd"/>
      <w:r w:rsidRPr="00FF57AC">
        <w:rPr>
          <w:rFonts w:ascii="Arial" w:hAnsi="Arial" w:cs="Arial"/>
        </w:rPr>
        <w:t xml:space="preserve"> programme </w:t>
      </w:r>
    </w:p>
    <w:p w14:paraId="043182AA" w14:textId="77777777" w:rsidR="006279E5" w:rsidRPr="00FF57AC" w:rsidRDefault="006279E5" w:rsidP="00FF57AC">
      <w:pPr>
        <w:widowControl w:val="0"/>
        <w:numPr>
          <w:ilvl w:val="0"/>
          <w:numId w:val="33"/>
        </w:num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-142" w:firstLine="0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les</w:t>
      </w:r>
      <w:proofErr w:type="gramEnd"/>
      <w:r w:rsidRPr="00FF57AC">
        <w:rPr>
          <w:rFonts w:ascii="Arial" w:hAnsi="Arial" w:cs="Arial"/>
        </w:rPr>
        <w:t xml:space="preserve"> plans</w:t>
      </w:r>
    </w:p>
    <w:p w14:paraId="7A6E6B47" w14:textId="77777777" w:rsidR="006279E5" w:rsidRPr="00FF57AC" w:rsidRDefault="006279E5" w:rsidP="00FF57AC">
      <w:pPr>
        <w:widowControl w:val="0"/>
        <w:numPr>
          <w:ilvl w:val="0"/>
          <w:numId w:val="33"/>
        </w:num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-142" w:firstLine="0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le</w:t>
      </w:r>
      <w:proofErr w:type="gramEnd"/>
      <w:r w:rsidRPr="00FF57AC">
        <w:rPr>
          <w:rFonts w:ascii="Arial" w:hAnsi="Arial" w:cs="Arial"/>
        </w:rPr>
        <w:t xml:space="preserve"> cadre de réponse valant mémoire technique remis par l’entreprise</w:t>
      </w:r>
    </w:p>
    <w:p w14:paraId="7916737B" w14:textId="77777777" w:rsidR="006279E5" w:rsidRPr="00FF57AC" w:rsidRDefault="006279E5" w:rsidP="00FF57AC">
      <w:pPr>
        <w:widowControl w:val="0"/>
        <w:numPr>
          <w:ilvl w:val="0"/>
          <w:numId w:val="33"/>
        </w:numPr>
        <w:tabs>
          <w:tab w:val="left" w:pos="0"/>
          <w:tab w:val="left" w:pos="426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-142" w:firstLine="0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les</w:t>
      </w:r>
      <w:proofErr w:type="gramEnd"/>
      <w:r w:rsidRPr="00FF57AC">
        <w:rPr>
          <w:rFonts w:ascii="Arial" w:hAnsi="Arial" w:cs="Arial"/>
        </w:rPr>
        <w:t xml:space="preserve"> actes spéciaux de sous-traitance et leurs modifications éventuelles, postérieurs à la notification du     marché. </w:t>
      </w:r>
    </w:p>
    <w:p w14:paraId="6D593D14" w14:textId="77777777" w:rsidR="006279E5" w:rsidRPr="00FF57AC" w:rsidRDefault="006279E5" w:rsidP="006279E5">
      <w:p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ind w:left="142"/>
        <w:rPr>
          <w:rFonts w:ascii="Arial" w:hAnsi="Arial" w:cs="Arial"/>
        </w:rPr>
      </w:pPr>
    </w:p>
    <w:p w14:paraId="6404FE42" w14:textId="77777777" w:rsidR="006279E5" w:rsidRPr="00FF57AC" w:rsidRDefault="006279E5" w:rsidP="00FF57AC">
      <w:pPr>
        <w:tabs>
          <w:tab w:val="left" w:pos="0"/>
          <w:tab w:val="left" w:pos="317"/>
          <w:tab w:val="left" w:pos="600"/>
          <w:tab w:val="left" w:pos="1517"/>
          <w:tab w:val="left" w:pos="1800"/>
          <w:tab w:val="left" w:pos="2717"/>
          <w:tab w:val="left" w:pos="3000"/>
          <w:tab w:val="left" w:pos="3917"/>
          <w:tab w:val="left" w:pos="4200"/>
          <w:tab w:val="left" w:pos="5117"/>
          <w:tab w:val="left" w:pos="5400"/>
        </w:tabs>
        <w:rPr>
          <w:rFonts w:ascii="Arial" w:hAnsi="Arial" w:cs="Arial"/>
        </w:rPr>
      </w:pPr>
    </w:p>
    <w:p w14:paraId="2E9B1F8A" w14:textId="77777777" w:rsidR="006279E5" w:rsidRPr="00FF57AC" w:rsidRDefault="006279E5" w:rsidP="006279E5">
      <w:pPr>
        <w:tabs>
          <w:tab w:val="left" w:pos="708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  <w:b/>
        </w:rPr>
      </w:pPr>
      <w:r w:rsidRPr="00FF57AC">
        <w:rPr>
          <w:rFonts w:ascii="Arial" w:hAnsi="Arial" w:cs="Arial"/>
          <w:b/>
        </w:rPr>
        <w:t>Pièces générales :</w:t>
      </w:r>
    </w:p>
    <w:p w14:paraId="1015CAC0" w14:textId="77777777" w:rsidR="006279E5" w:rsidRPr="00FF57AC" w:rsidRDefault="006279E5" w:rsidP="006279E5">
      <w:pPr>
        <w:tabs>
          <w:tab w:val="left" w:pos="708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  <w:b/>
        </w:rPr>
      </w:pPr>
    </w:p>
    <w:p w14:paraId="2F0FE485" w14:textId="77777777" w:rsidR="006279E5" w:rsidRPr="00FF57AC" w:rsidRDefault="006279E5" w:rsidP="00E53859">
      <w:pPr>
        <w:widowControl w:val="0"/>
        <w:numPr>
          <w:ilvl w:val="0"/>
          <w:numId w:val="23"/>
        </w:numPr>
        <w:tabs>
          <w:tab w:val="left" w:pos="0"/>
          <w:tab w:val="left" w:pos="317"/>
          <w:tab w:val="left" w:pos="709"/>
          <w:tab w:val="left" w:pos="2717"/>
          <w:tab w:val="left" w:pos="3917"/>
          <w:tab w:val="left" w:pos="5117"/>
          <w:tab w:val="left" w:pos="5400"/>
        </w:tabs>
        <w:ind w:left="709" w:hanging="349"/>
        <w:jc w:val="both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le</w:t>
      </w:r>
      <w:proofErr w:type="gramEnd"/>
      <w:r w:rsidRPr="00FF57AC">
        <w:rPr>
          <w:rFonts w:ascii="Arial" w:hAnsi="Arial" w:cs="Arial"/>
        </w:rPr>
        <w:t xml:space="preserve"> code de la commande publique notamment le livre IV relatif aux marchés publiques liés à la maîtrise d’ouvrage publique et la maîtrise d’œuvre privée ; </w:t>
      </w:r>
    </w:p>
    <w:p w14:paraId="0FBE81B6" w14:textId="77777777" w:rsidR="006279E5" w:rsidRPr="00FF57AC" w:rsidRDefault="006279E5" w:rsidP="00E53859">
      <w:pPr>
        <w:widowControl w:val="0"/>
        <w:numPr>
          <w:ilvl w:val="0"/>
          <w:numId w:val="23"/>
        </w:numPr>
        <w:tabs>
          <w:tab w:val="left" w:pos="0"/>
          <w:tab w:val="left" w:pos="317"/>
          <w:tab w:val="left" w:pos="709"/>
          <w:tab w:val="left" w:pos="2717"/>
          <w:tab w:val="left" w:pos="3917"/>
          <w:tab w:val="left" w:pos="5117"/>
          <w:tab w:val="left" w:pos="5400"/>
        </w:tabs>
        <w:ind w:left="709" w:hanging="349"/>
        <w:jc w:val="both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l’arrêté</w:t>
      </w:r>
      <w:proofErr w:type="gramEnd"/>
      <w:r w:rsidRPr="00FF57AC">
        <w:rPr>
          <w:rFonts w:ascii="Arial" w:hAnsi="Arial" w:cs="Arial"/>
        </w:rPr>
        <w:t xml:space="preserve"> du 22 mars 2019 (annexe 20 du code de la commande publique) précisant les modalités techniques d’exécution des éléments de mission de maîtrise d’œuvre confiés par des maîtres d’ouvrage publics à des prestataires de droit privé ; </w:t>
      </w:r>
    </w:p>
    <w:p w14:paraId="2686ACE1" w14:textId="22CC152D" w:rsidR="006279E5" w:rsidRPr="00FF57AC" w:rsidRDefault="006279E5" w:rsidP="00E53859">
      <w:pPr>
        <w:numPr>
          <w:ilvl w:val="0"/>
          <w:numId w:val="23"/>
        </w:numPr>
        <w:tabs>
          <w:tab w:val="left" w:pos="0"/>
          <w:tab w:val="left" w:pos="710"/>
          <w:tab w:val="left" w:pos="1517"/>
          <w:tab w:val="left" w:pos="2717"/>
          <w:tab w:val="left" w:pos="3917"/>
          <w:tab w:val="left" w:pos="5117"/>
          <w:tab w:val="left" w:pos="5400"/>
        </w:tabs>
        <w:jc w:val="both"/>
        <w:rPr>
          <w:rFonts w:ascii="Arial" w:hAnsi="Arial" w:cs="Arial"/>
        </w:rPr>
      </w:pPr>
      <w:proofErr w:type="gramStart"/>
      <w:r w:rsidRPr="00FF57AC">
        <w:rPr>
          <w:rFonts w:ascii="Arial" w:hAnsi="Arial" w:cs="Arial"/>
        </w:rPr>
        <w:t>le</w:t>
      </w:r>
      <w:proofErr w:type="gramEnd"/>
      <w:r w:rsidRPr="00FF57AC">
        <w:rPr>
          <w:rFonts w:ascii="Arial" w:hAnsi="Arial" w:cs="Arial"/>
        </w:rPr>
        <w:t xml:space="preserve"> Cahier des Clauses Administratives Générales applicable aux marchés publics de maîtrise d’</w:t>
      </w:r>
      <w:proofErr w:type="spellStart"/>
      <w:r w:rsidRPr="00FF57AC">
        <w:rPr>
          <w:rFonts w:ascii="Arial" w:hAnsi="Arial" w:cs="Arial"/>
        </w:rPr>
        <w:t>oeuvre</w:t>
      </w:r>
      <w:proofErr w:type="spellEnd"/>
      <w:r w:rsidRPr="00FF57AC">
        <w:rPr>
          <w:rFonts w:ascii="Arial" w:hAnsi="Arial" w:cs="Arial"/>
        </w:rPr>
        <w:t xml:space="preserve"> (CCAG-MOE) approuvé par l'arrêté du 30 mars 2021.</w:t>
      </w:r>
    </w:p>
    <w:p w14:paraId="17A2F0CF" w14:textId="77777777" w:rsidR="006279E5" w:rsidRPr="00FF57AC" w:rsidRDefault="006279E5" w:rsidP="006279E5">
      <w:pPr>
        <w:tabs>
          <w:tab w:val="left" w:pos="0"/>
          <w:tab w:val="left" w:pos="710"/>
          <w:tab w:val="left" w:pos="1517"/>
          <w:tab w:val="left" w:pos="2717"/>
          <w:tab w:val="left" w:pos="3917"/>
          <w:tab w:val="left" w:pos="5117"/>
          <w:tab w:val="left" w:pos="5400"/>
        </w:tabs>
        <w:ind w:left="142"/>
        <w:rPr>
          <w:rFonts w:ascii="Arial" w:hAnsi="Arial" w:cs="Arial"/>
        </w:rPr>
      </w:pPr>
    </w:p>
    <w:p w14:paraId="60FCEA19" w14:textId="77777777" w:rsidR="006279E5" w:rsidRPr="00FF57AC" w:rsidRDefault="006279E5" w:rsidP="00FF57AC">
      <w:pPr>
        <w:pStyle w:val="Titre"/>
      </w:pPr>
      <w:r w:rsidRPr="00FF57AC">
        <w:t>ARTICLE 3 : PRIX</w:t>
      </w:r>
    </w:p>
    <w:p w14:paraId="61ADA410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5D7BD1A1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  <w:b/>
          <w:bCs/>
        </w:rPr>
      </w:pPr>
      <w:r w:rsidRPr="00FF57AC">
        <w:rPr>
          <w:rFonts w:ascii="Arial" w:eastAsia="Arial Unicode MS" w:hAnsi="Arial" w:cs="Arial"/>
          <w:b/>
          <w:bCs/>
        </w:rPr>
        <w:t>3.1./</w:t>
      </w:r>
      <w:r w:rsidRPr="00FF57AC">
        <w:rPr>
          <w:rFonts w:ascii="Arial" w:eastAsia="Arial Unicode MS" w:hAnsi="Arial" w:cs="Arial"/>
          <w:b/>
          <w:bCs/>
        </w:rPr>
        <w:tab/>
        <w:t>Forme du prix</w:t>
      </w:r>
    </w:p>
    <w:p w14:paraId="7225E2D4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</w:p>
    <w:p w14:paraId="327BDAF3" w14:textId="77777777" w:rsidR="006279E5" w:rsidRPr="00FF57AC" w:rsidRDefault="006279E5" w:rsidP="006279E5">
      <w:pPr>
        <w:widowControl w:val="0"/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Le prix est </w:t>
      </w:r>
      <w:r w:rsidRPr="00FF57AC">
        <w:rPr>
          <w:rFonts w:ascii="Arial" w:hAnsi="Arial" w:cs="Arial"/>
          <w:b/>
        </w:rPr>
        <w:t xml:space="preserve">révisable </w:t>
      </w:r>
      <w:r w:rsidRPr="00FF57AC">
        <w:rPr>
          <w:rFonts w:ascii="Arial" w:hAnsi="Arial" w:cs="Arial"/>
        </w:rPr>
        <w:t>selon les modalités indiquées à l’article 6 du CCAP.</w:t>
      </w:r>
    </w:p>
    <w:p w14:paraId="548B6089" w14:textId="77777777" w:rsidR="006279E5" w:rsidRPr="00FF57AC" w:rsidRDefault="006279E5" w:rsidP="006279E5">
      <w:pPr>
        <w:widowControl w:val="0"/>
        <w:ind w:left="142"/>
        <w:rPr>
          <w:rFonts w:ascii="Arial" w:hAnsi="Arial" w:cs="Arial"/>
        </w:rPr>
      </w:pPr>
    </w:p>
    <w:p w14:paraId="020353D2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  <w:b/>
          <w:bCs/>
        </w:rPr>
      </w:pPr>
      <w:r w:rsidRPr="00FF57AC">
        <w:rPr>
          <w:rFonts w:ascii="Arial" w:eastAsia="Arial Unicode MS" w:hAnsi="Arial" w:cs="Arial"/>
          <w:b/>
          <w:bCs/>
        </w:rPr>
        <w:t>3.2./Coût prévisionnel provisoire des travaux fixé par le Maître d'Ouvrage</w:t>
      </w:r>
    </w:p>
    <w:p w14:paraId="54B34FEB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</w:p>
    <w:tbl>
      <w:tblPr>
        <w:tblW w:w="0" w:type="auto"/>
        <w:tblInd w:w="-43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52"/>
        <w:gridCol w:w="1020"/>
        <w:gridCol w:w="1860"/>
        <w:gridCol w:w="1117"/>
      </w:tblGrid>
      <w:tr w:rsidR="006279E5" w:rsidRPr="00FF57AC" w14:paraId="77162817" w14:textId="77777777" w:rsidTr="00E53859">
        <w:trPr>
          <w:trHeight w:val="600"/>
        </w:trPr>
        <w:tc>
          <w:tcPr>
            <w:tcW w:w="6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E0DBFCA" w14:textId="77777777" w:rsidR="006279E5" w:rsidRPr="00FF57AC" w:rsidRDefault="006279E5" w:rsidP="003C2867">
            <w:pPr>
              <w:widowControl w:val="0"/>
              <w:snapToGrid w:val="0"/>
              <w:ind w:left="142" w:right="1"/>
              <w:rPr>
                <w:rFonts w:ascii="Arial" w:eastAsia="Arial Unicode MS" w:hAnsi="Arial" w:cs="Arial"/>
              </w:rPr>
            </w:pPr>
            <w:r w:rsidRPr="00FF57AC">
              <w:rPr>
                <w:rFonts w:ascii="Arial" w:eastAsia="Arial Unicode MS" w:hAnsi="Arial" w:cs="Arial"/>
              </w:rPr>
              <w:t>Le coût prévisionnel provisoire des travaux est estimé à :</w:t>
            </w:r>
          </w:p>
          <w:p w14:paraId="70839BEB" w14:textId="77777777" w:rsidR="006279E5" w:rsidRPr="00FF57AC" w:rsidRDefault="006279E5" w:rsidP="003C2867">
            <w:pPr>
              <w:widowControl w:val="0"/>
              <w:snapToGrid w:val="0"/>
              <w:ind w:left="142" w:right="1"/>
              <w:rPr>
                <w:rFonts w:ascii="Arial" w:eastAsia="Arial Unicode MS" w:hAnsi="Arial" w:cs="Arial"/>
              </w:rPr>
            </w:pPr>
          </w:p>
        </w:tc>
        <w:tc>
          <w:tcPr>
            <w:tcW w:w="102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04018A2D" w14:textId="77777777" w:rsidR="006279E5" w:rsidRPr="00FF57AC" w:rsidRDefault="006279E5" w:rsidP="003C2867">
            <w:pPr>
              <w:widowControl w:val="0"/>
              <w:snapToGrid w:val="0"/>
              <w:ind w:left="142"/>
              <w:rPr>
                <w:rFonts w:ascii="Arial" w:eastAsia="Arial Unicode MS" w:hAnsi="Arial" w:cs="Arial"/>
                <w:b/>
                <w:bCs/>
              </w:rPr>
            </w:pPr>
            <w:r w:rsidRPr="00FF57AC">
              <w:rPr>
                <w:rFonts w:ascii="Arial" w:eastAsia="Arial Unicode MS" w:hAnsi="Arial" w:cs="Arial"/>
                <w:b/>
                <w:bCs/>
              </w:rPr>
              <w:t>(</w:t>
            </w:r>
            <w:proofErr w:type="spellStart"/>
            <w:r w:rsidRPr="00FF57AC">
              <w:rPr>
                <w:rFonts w:ascii="Arial" w:eastAsia="Arial Unicode MS" w:hAnsi="Arial" w:cs="Arial"/>
                <w:b/>
                <w:bCs/>
              </w:rPr>
              <w:t>Cpp</w:t>
            </w:r>
            <w:proofErr w:type="spellEnd"/>
            <w:r w:rsidRPr="00FF57AC">
              <w:rPr>
                <w:rFonts w:ascii="Arial" w:eastAsia="Arial Unicode MS" w:hAnsi="Arial" w:cs="Arial"/>
                <w:b/>
                <w:bCs/>
              </w:rPr>
              <w:t>) =</w:t>
            </w:r>
          </w:p>
        </w:tc>
        <w:tc>
          <w:tcPr>
            <w:tcW w:w="1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1E80F1" w14:textId="28AEEF74" w:rsidR="006279E5" w:rsidRPr="00FF57AC" w:rsidRDefault="006279E5" w:rsidP="003C2867">
            <w:pPr>
              <w:widowControl w:val="0"/>
              <w:snapToGrid w:val="0"/>
              <w:ind w:left="142" w:right="72"/>
              <w:jc w:val="right"/>
              <w:rPr>
                <w:rFonts w:ascii="Arial" w:eastAsia="Arial Unicode MS" w:hAnsi="Arial" w:cs="Arial"/>
                <w:b/>
                <w:bCs/>
              </w:rPr>
            </w:pPr>
            <w:r w:rsidRPr="00FF57AC">
              <w:rPr>
                <w:rFonts w:ascii="Arial" w:eastAsia="Arial Unicode MS" w:hAnsi="Arial" w:cs="Arial"/>
                <w:b/>
                <w:bCs/>
              </w:rPr>
              <w:t>€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4577EB" w14:textId="77777777" w:rsidR="006279E5" w:rsidRPr="00FF57AC" w:rsidRDefault="006279E5" w:rsidP="003C2867">
            <w:pPr>
              <w:widowControl w:val="0"/>
              <w:snapToGrid w:val="0"/>
              <w:ind w:left="142"/>
              <w:rPr>
                <w:rFonts w:ascii="Arial" w:eastAsia="Arial Unicode MS" w:hAnsi="Arial" w:cs="Arial"/>
                <w:b/>
                <w:bCs/>
              </w:rPr>
            </w:pPr>
            <w:r w:rsidRPr="00FF57AC">
              <w:rPr>
                <w:rFonts w:ascii="Arial" w:eastAsia="Arial Unicode MS" w:hAnsi="Arial" w:cs="Arial"/>
                <w:b/>
                <w:bCs/>
              </w:rPr>
              <w:t>€. H.T.</w:t>
            </w:r>
          </w:p>
        </w:tc>
      </w:tr>
    </w:tbl>
    <w:p w14:paraId="280D03A0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</w:p>
    <w:p w14:paraId="1650E1FA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  <w:b/>
          <w:bCs/>
        </w:rPr>
      </w:pPr>
      <w:r w:rsidRPr="00FF57AC">
        <w:rPr>
          <w:rFonts w:ascii="Arial" w:eastAsia="Arial Unicode MS" w:hAnsi="Arial" w:cs="Arial"/>
          <w:b/>
          <w:bCs/>
        </w:rPr>
        <w:t>3.3./</w:t>
      </w:r>
      <w:r w:rsidRPr="00FF57AC">
        <w:rPr>
          <w:rFonts w:ascii="Arial" w:eastAsia="Arial Unicode MS" w:hAnsi="Arial" w:cs="Arial"/>
          <w:b/>
          <w:bCs/>
        </w:rPr>
        <w:tab/>
        <w:t>Rémunération forfaitaire du maître d’œuvre.</w:t>
      </w:r>
    </w:p>
    <w:p w14:paraId="37F9E6EC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</w:p>
    <w:p w14:paraId="091CC0EE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  <w:r w:rsidRPr="00FF57AC">
        <w:rPr>
          <w:rFonts w:ascii="Arial" w:eastAsia="Arial Unicode MS" w:hAnsi="Arial" w:cs="Arial"/>
        </w:rPr>
        <w:t>Le forfait provisoire initial de rémunération du Maître d’Œuvre établi conformément aux articles R 2432-6 et R 2432-7 du code de la commande publique, est :</w:t>
      </w:r>
    </w:p>
    <w:p w14:paraId="2F223218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</w:p>
    <w:p w14:paraId="4DE88F12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</w:p>
    <w:tbl>
      <w:tblPr>
        <w:tblW w:w="10816" w:type="dxa"/>
        <w:tblInd w:w="-431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5159"/>
        <w:gridCol w:w="147"/>
        <w:gridCol w:w="5043"/>
        <w:gridCol w:w="467"/>
      </w:tblGrid>
      <w:tr w:rsidR="006279E5" w:rsidRPr="00FF57AC" w14:paraId="09BECD9E" w14:textId="77777777" w:rsidTr="00E53859">
        <w:trPr>
          <w:gridAfter w:val="1"/>
          <w:wAfter w:w="467" w:type="dxa"/>
          <w:trHeight w:val="314"/>
          <w:tblHeader/>
        </w:trPr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C582E6" w14:textId="77777777" w:rsidR="006279E5" w:rsidRPr="00FF57AC" w:rsidRDefault="006279E5" w:rsidP="003C2867">
            <w:pPr>
              <w:widowControl w:val="0"/>
              <w:snapToGrid w:val="0"/>
              <w:ind w:left="2416" w:right="2" w:hanging="414"/>
              <w:jc w:val="right"/>
              <w:rPr>
                <w:rFonts w:ascii="Arial" w:eastAsia="Arial Unicode MS" w:hAnsi="Arial" w:cs="Arial"/>
                <w:b/>
                <w:caps/>
              </w:rPr>
            </w:pPr>
            <w:r w:rsidRPr="00FF57AC">
              <w:rPr>
                <w:rFonts w:ascii="Arial" w:eastAsia="Arial Unicode MS" w:hAnsi="Arial" w:cs="Arial"/>
                <w:b/>
              </w:rPr>
              <w:sym w:font="Verdana" w:char="F0C4"/>
            </w:r>
            <w:r w:rsidRPr="00FF57AC">
              <w:rPr>
                <w:rFonts w:ascii="Arial" w:eastAsia="Arial Unicode MS" w:hAnsi="Arial" w:cs="Arial"/>
                <w:b/>
              </w:rPr>
              <w:tab/>
            </w:r>
            <w:r w:rsidRPr="00FF57AC">
              <w:rPr>
                <w:rFonts w:ascii="Arial" w:eastAsia="Arial Unicode MS" w:hAnsi="Arial" w:cs="Arial"/>
                <w:b/>
                <w:caps/>
              </w:rPr>
              <w:t>FORFAIT DE RÉMUNÉRATION :</w:t>
            </w:r>
          </w:p>
        </w:tc>
        <w:tc>
          <w:tcPr>
            <w:tcW w:w="519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D3B97D5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87" w:right="87"/>
              <w:jc w:val="center"/>
              <w:rPr>
                <w:rFonts w:ascii="Arial" w:hAnsi="Arial" w:cs="Arial"/>
                <w:i/>
                <w:iCs/>
              </w:rPr>
            </w:pPr>
          </w:p>
          <w:p w14:paraId="023C9DF9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87" w:right="87"/>
              <w:jc w:val="center"/>
              <w:rPr>
                <w:rFonts w:ascii="Arial" w:hAnsi="Arial" w:cs="Arial"/>
                <w:i/>
                <w:iCs/>
              </w:rPr>
            </w:pPr>
          </w:p>
          <w:p w14:paraId="6A8519E5" w14:textId="19B000EF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b/>
                <w:bCs/>
                <w:i/>
                <w:iCs/>
              </w:rPr>
            </w:pPr>
            <w:r w:rsidRPr="00FF57AC">
              <w:rPr>
                <w:rFonts w:ascii="Arial" w:hAnsi="Arial" w:cs="Arial"/>
                <w:i/>
                <w:iCs/>
              </w:rPr>
              <w:t>…………………………………………………</w:t>
            </w:r>
            <w:proofErr w:type="gramStart"/>
            <w:r w:rsidRPr="00FF57AC">
              <w:rPr>
                <w:rFonts w:ascii="Arial" w:hAnsi="Arial" w:cs="Arial"/>
                <w:i/>
                <w:iCs/>
              </w:rPr>
              <w:t>…….</w:t>
            </w:r>
            <w:proofErr w:type="gramEnd"/>
            <w:r w:rsidRPr="00FF57AC">
              <w:rPr>
                <w:rFonts w:ascii="Arial" w:hAnsi="Arial" w:cs="Arial"/>
                <w:b/>
                <w:bCs/>
                <w:i/>
                <w:iCs/>
              </w:rPr>
              <w:t>€ HT</w:t>
            </w:r>
          </w:p>
          <w:p w14:paraId="0F3F4821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b/>
                <w:bCs/>
              </w:rPr>
            </w:pPr>
          </w:p>
        </w:tc>
      </w:tr>
      <w:tr w:rsidR="006279E5" w:rsidRPr="00FF57AC" w14:paraId="0B19D769" w14:textId="77777777" w:rsidTr="00E53859">
        <w:trPr>
          <w:gridAfter w:val="1"/>
          <w:wAfter w:w="467" w:type="dxa"/>
          <w:trHeight w:val="240"/>
        </w:trPr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E2DFA4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snapToGrid w:val="0"/>
              <w:ind w:left="575" w:right="125" w:hanging="284"/>
              <w:jc w:val="right"/>
              <w:rPr>
                <w:rFonts w:ascii="Arial" w:eastAsia="Arial Unicode MS" w:hAnsi="Arial" w:cs="Arial"/>
                <w:b/>
                <w:bCs/>
                <w:i/>
                <w:iCs/>
              </w:rPr>
            </w:pPr>
            <w:r w:rsidRPr="00FF57AC">
              <w:rPr>
                <w:rFonts w:ascii="Arial" w:eastAsia="Arial Unicode MS" w:hAnsi="Arial" w:cs="Arial"/>
                <w:b/>
                <w:bCs/>
                <w:i/>
                <w:iCs/>
              </w:rPr>
              <w:t>(Y compris coordination SSI et OPC)</w:t>
            </w:r>
          </w:p>
        </w:tc>
        <w:tc>
          <w:tcPr>
            <w:tcW w:w="519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AA8E16" w14:textId="77777777" w:rsidR="006279E5" w:rsidRPr="00FF57AC" w:rsidRDefault="006279E5" w:rsidP="003C2867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6279E5" w:rsidRPr="00FF57AC" w14:paraId="6B8195EB" w14:textId="77777777" w:rsidTr="00E53859">
        <w:trPr>
          <w:gridAfter w:val="1"/>
          <w:wAfter w:w="467" w:type="dxa"/>
          <w:trHeight w:val="611"/>
        </w:trPr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97C75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autoSpaceDN w:val="0"/>
              <w:snapToGrid w:val="0"/>
              <w:ind w:left="575" w:right="125" w:hanging="522"/>
              <w:rPr>
                <w:rFonts w:ascii="Arial" w:eastAsia="Arial Unicode MS" w:hAnsi="Arial" w:cs="Arial"/>
                <w:b/>
                <w:bCs/>
              </w:rPr>
            </w:pPr>
            <w:r w:rsidRPr="00FF57AC">
              <w:rPr>
                <w:rFonts w:ascii="Arial" w:eastAsia="Arial Unicode MS" w:hAnsi="Arial" w:cs="Arial"/>
                <w:b/>
                <w:bCs/>
              </w:rPr>
              <w:t xml:space="preserve">Se décomposant comme suit :    </w:t>
            </w:r>
          </w:p>
          <w:p w14:paraId="5ED87FE0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autoSpaceDN w:val="0"/>
              <w:snapToGrid w:val="0"/>
              <w:ind w:left="575" w:right="125" w:hanging="284"/>
              <w:rPr>
                <w:rFonts w:ascii="Arial" w:eastAsia="Arial Unicode MS" w:hAnsi="Arial" w:cs="Arial"/>
                <w:b/>
                <w:bCs/>
              </w:rPr>
            </w:pPr>
          </w:p>
          <w:p w14:paraId="32AE9974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autoSpaceDN w:val="0"/>
              <w:snapToGrid w:val="0"/>
              <w:ind w:left="575" w:right="125" w:hanging="284"/>
              <w:rPr>
                <w:rFonts w:ascii="Arial" w:eastAsia="Arial Unicode MS" w:hAnsi="Arial" w:cs="Arial"/>
                <w:b/>
                <w:bCs/>
              </w:rPr>
            </w:pPr>
            <w:r w:rsidRPr="00FF57AC">
              <w:rPr>
                <w:rFonts w:ascii="Arial" w:eastAsia="Arial Unicode MS" w:hAnsi="Arial" w:cs="Arial"/>
                <w:b/>
                <w:bCs/>
              </w:rPr>
              <w:t xml:space="preserve">Tranche FERME : </w:t>
            </w:r>
            <w:r w:rsidRPr="00FF57AC">
              <w:rPr>
                <w:rFonts w:ascii="Arial" w:eastAsia="Arial Unicode MS" w:hAnsi="Arial" w:cs="Arial"/>
              </w:rPr>
              <w:t>…......................................</w:t>
            </w:r>
            <w:r w:rsidRPr="00FF57AC">
              <w:rPr>
                <w:rFonts w:ascii="Arial" w:eastAsia="Arial Unicode MS" w:hAnsi="Arial" w:cs="Arial"/>
                <w:b/>
                <w:bCs/>
              </w:rPr>
              <w:t xml:space="preserve"> </w:t>
            </w:r>
          </w:p>
          <w:p w14:paraId="6F41D240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autoSpaceDN w:val="0"/>
              <w:snapToGrid w:val="0"/>
              <w:ind w:left="575" w:right="125" w:hanging="284"/>
              <w:rPr>
                <w:rFonts w:ascii="Arial" w:eastAsia="Arial Unicode MS" w:hAnsi="Arial" w:cs="Arial"/>
                <w:b/>
                <w:bCs/>
              </w:rPr>
            </w:pPr>
          </w:p>
          <w:p w14:paraId="4B2BDCA8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autoSpaceDN w:val="0"/>
              <w:snapToGrid w:val="0"/>
              <w:ind w:left="575" w:right="125" w:hanging="284"/>
              <w:rPr>
                <w:rFonts w:ascii="Arial" w:eastAsia="Arial Unicode MS" w:hAnsi="Arial" w:cs="Arial"/>
              </w:rPr>
            </w:pPr>
            <w:r w:rsidRPr="00FF57AC">
              <w:rPr>
                <w:rFonts w:ascii="Arial" w:eastAsia="Arial Unicode MS" w:hAnsi="Arial" w:cs="Arial"/>
                <w:b/>
                <w:bCs/>
              </w:rPr>
              <w:t xml:space="preserve">Tranche OPTIONNELLE 1 : </w:t>
            </w:r>
            <w:r w:rsidRPr="00FF57AC">
              <w:rPr>
                <w:rFonts w:ascii="Arial" w:eastAsia="Arial Unicode MS" w:hAnsi="Arial" w:cs="Arial"/>
              </w:rPr>
              <w:t xml:space="preserve">…....................... </w:t>
            </w:r>
          </w:p>
          <w:p w14:paraId="6CBCF929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autoSpaceDN w:val="0"/>
              <w:snapToGrid w:val="0"/>
              <w:ind w:left="575" w:right="125" w:hanging="284"/>
              <w:rPr>
                <w:rFonts w:ascii="Arial" w:eastAsia="Arial Unicode MS" w:hAnsi="Arial" w:cs="Arial"/>
              </w:rPr>
            </w:pPr>
          </w:p>
          <w:p w14:paraId="28AF9BD2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autoSpaceDN w:val="0"/>
              <w:snapToGrid w:val="0"/>
              <w:ind w:left="575" w:right="125" w:hanging="284"/>
              <w:rPr>
                <w:rFonts w:ascii="Arial" w:eastAsia="Arial Unicode MS" w:hAnsi="Arial" w:cs="Arial"/>
                <w:b/>
                <w:bCs/>
              </w:rPr>
            </w:pPr>
            <w:r w:rsidRPr="00FF57AC">
              <w:rPr>
                <w:rFonts w:ascii="Arial" w:eastAsia="Arial Unicode MS" w:hAnsi="Arial" w:cs="Arial"/>
                <w:b/>
                <w:bCs/>
              </w:rPr>
              <w:t xml:space="preserve">Tranche OPTIONNELLE 2 : </w:t>
            </w:r>
            <w:r w:rsidRPr="00FF57AC">
              <w:rPr>
                <w:rFonts w:ascii="Arial" w:eastAsia="Arial Unicode MS" w:hAnsi="Arial" w:cs="Arial"/>
                <w:bCs/>
              </w:rPr>
              <w:t xml:space="preserve">…....................... </w:t>
            </w:r>
          </w:p>
          <w:p w14:paraId="4A7942BB" w14:textId="77777777" w:rsidR="006279E5" w:rsidRPr="00FF57AC" w:rsidRDefault="006279E5" w:rsidP="008F3CAB">
            <w:pPr>
              <w:widowControl w:val="0"/>
              <w:tabs>
                <w:tab w:val="left" w:pos="5749"/>
              </w:tabs>
              <w:snapToGrid w:val="0"/>
              <w:ind w:right="125"/>
              <w:rPr>
                <w:rFonts w:ascii="Arial" w:eastAsia="Arial Unicode MS" w:hAnsi="Arial" w:cs="Arial"/>
                <w:b/>
                <w:bCs/>
              </w:rPr>
            </w:pPr>
          </w:p>
        </w:tc>
        <w:tc>
          <w:tcPr>
            <w:tcW w:w="5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901CEAF" w14:textId="3CFB4D18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2538"/>
                <w:tab w:val="left" w:pos="3000"/>
                <w:tab w:val="left" w:pos="3742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  <w:r w:rsidRPr="00FF57AC">
              <w:rPr>
                <w:rFonts w:ascii="Arial" w:hAnsi="Arial" w:cs="Arial"/>
                <w:i/>
                <w:iCs/>
              </w:rPr>
              <w:t>………………………………………</w:t>
            </w:r>
            <w:r w:rsidR="008F3CAB">
              <w:rPr>
                <w:rFonts w:ascii="Arial" w:hAnsi="Arial" w:cs="Arial"/>
                <w:i/>
                <w:iCs/>
              </w:rPr>
              <w:t>…………….</w:t>
            </w:r>
          </w:p>
          <w:p w14:paraId="4562E5BE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3742"/>
                <w:tab w:val="left" w:pos="4200"/>
                <w:tab w:val="left" w:pos="4448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</w:p>
          <w:p w14:paraId="7E147F83" w14:textId="4D51CF2F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3742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  <w:r w:rsidRPr="00FF57AC">
              <w:rPr>
                <w:rFonts w:ascii="Arial" w:hAnsi="Arial" w:cs="Arial"/>
                <w:i/>
                <w:iCs/>
              </w:rPr>
              <w:t>…………......………………………………………</w:t>
            </w:r>
            <w:proofErr w:type="gramStart"/>
            <w:r w:rsidRPr="00FF57AC">
              <w:rPr>
                <w:rFonts w:ascii="Arial" w:hAnsi="Arial" w:cs="Arial"/>
                <w:i/>
                <w:iCs/>
              </w:rPr>
              <w:t>…….</w:t>
            </w:r>
            <w:proofErr w:type="gramEnd"/>
            <w:r w:rsidRPr="00FF57AC">
              <w:rPr>
                <w:rFonts w:ascii="Arial" w:hAnsi="Arial" w:cs="Arial"/>
                <w:i/>
                <w:iCs/>
              </w:rPr>
              <w:t>€ H</w:t>
            </w:r>
          </w:p>
          <w:p w14:paraId="736CCE75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3742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</w:p>
          <w:p w14:paraId="303940BC" w14:textId="61874AE8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3742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  <w:r w:rsidRPr="00FF57AC">
              <w:rPr>
                <w:rFonts w:ascii="Arial" w:hAnsi="Arial" w:cs="Arial"/>
                <w:i/>
                <w:iCs/>
              </w:rPr>
              <w:t>……………………</w:t>
            </w:r>
            <w:proofErr w:type="gramStart"/>
            <w:r w:rsidRPr="00FF57AC">
              <w:rPr>
                <w:rFonts w:ascii="Arial" w:hAnsi="Arial" w:cs="Arial"/>
                <w:i/>
                <w:iCs/>
              </w:rPr>
              <w:t>…….</w:t>
            </w:r>
            <w:proofErr w:type="gramEnd"/>
            <w:r w:rsidRPr="00FF57AC">
              <w:rPr>
                <w:rFonts w:ascii="Arial" w:hAnsi="Arial" w:cs="Arial"/>
                <w:i/>
                <w:iCs/>
              </w:rPr>
              <w:t>.……………………………€ HT</w:t>
            </w:r>
          </w:p>
          <w:p w14:paraId="71D3F597" w14:textId="77777777" w:rsidR="006279E5" w:rsidRPr="00FF57AC" w:rsidRDefault="006279E5" w:rsidP="008F3CAB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right="87"/>
              <w:rPr>
                <w:rFonts w:ascii="Arial" w:hAnsi="Arial" w:cs="Arial"/>
                <w:i/>
                <w:iCs/>
              </w:rPr>
            </w:pPr>
          </w:p>
        </w:tc>
      </w:tr>
      <w:tr w:rsidR="006279E5" w:rsidRPr="00FF57AC" w14:paraId="7E881642" w14:textId="77777777" w:rsidTr="00E53859">
        <w:trPr>
          <w:gridAfter w:val="1"/>
          <w:wAfter w:w="467" w:type="dxa"/>
          <w:trHeight w:val="611"/>
        </w:trPr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14025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snapToGrid w:val="0"/>
              <w:ind w:left="575" w:right="125" w:hanging="284"/>
              <w:jc w:val="right"/>
              <w:rPr>
                <w:rFonts w:ascii="Arial" w:eastAsia="Arial Unicode MS" w:hAnsi="Arial" w:cs="Arial"/>
                <w:b/>
                <w:bCs/>
              </w:rPr>
            </w:pPr>
            <w:r w:rsidRPr="00FF57AC">
              <w:rPr>
                <w:rFonts w:ascii="Arial" w:eastAsia="Arial Unicode MS" w:hAnsi="Arial" w:cs="Arial"/>
                <w:b/>
              </w:rPr>
              <w:sym w:font="Verdana" w:char="F0C4"/>
            </w:r>
            <w:r w:rsidRPr="00FF57AC">
              <w:rPr>
                <w:rFonts w:ascii="Arial" w:eastAsia="Arial Unicode MS" w:hAnsi="Arial" w:cs="Arial"/>
                <w:b/>
                <w:bCs/>
              </w:rPr>
              <w:tab/>
              <w:t xml:space="preserve">   SOIT UN MONTANT TOTAL H.T. de :</w:t>
            </w:r>
          </w:p>
        </w:tc>
        <w:tc>
          <w:tcPr>
            <w:tcW w:w="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6BB4F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</w:p>
        </w:tc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CA6CE" w14:textId="76D070D3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15" w:right="137"/>
              <w:rPr>
                <w:rFonts w:ascii="Arial" w:hAnsi="Arial" w:cs="Arial"/>
                <w:bCs/>
                <w:i/>
                <w:iCs/>
              </w:rPr>
            </w:pPr>
            <w:r w:rsidRPr="00FF57AC">
              <w:rPr>
                <w:rFonts w:ascii="Arial" w:hAnsi="Arial" w:cs="Arial"/>
                <w:bCs/>
                <w:i/>
                <w:iCs/>
              </w:rPr>
              <w:t>……………………………………………………    € HT</w:t>
            </w:r>
          </w:p>
        </w:tc>
      </w:tr>
      <w:tr w:rsidR="006279E5" w:rsidRPr="00FF57AC" w14:paraId="36762C1C" w14:textId="77777777" w:rsidTr="00E53859">
        <w:trPr>
          <w:gridAfter w:val="1"/>
          <w:wAfter w:w="467" w:type="dxa"/>
          <w:trHeight w:val="611"/>
        </w:trPr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CAD19F" w14:textId="77777777" w:rsidR="006279E5" w:rsidRPr="00FF57AC" w:rsidRDefault="006279E5" w:rsidP="003C2867">
            <w:pPr>
              <w:widowControl w:val="0"/>
              <w:tabs>
                <w:tab w:val="left" w:pos="5749"/>
              </w:tabs>
              <w:snapToGrid w:val="0"/>
              <w:ind w:left="575" w:right="125" w:hanging="284"/>
              <w:jc w:val="right"/>
              <w:rPr>
                <w:rFonts w:ascii="Arial" w:eastAsia="Arial Unicode MS" w:hAnsi="Arial" w:cs="Arial"/>
                <w:b/>
                <w:bCs/>
              </w:rPr>
            </w:pPr>
            <w:r w:rsidRPr="00FF57AC">
              <w:rPr>
                <w:rFonts w:ascii="Arial" w:eastAsia="Arial Unicode MS" w:hAnsi="Arial" w:cs="Arial"/>
                <w:b/>
                <w:bCs/>
              </w:rPr>
              <w:sym w:font="Verdana" w:char="F0F0"/>
            </w:r>
            <w:r w:rsidRPr="00FF57AC">
              <w:rPr>
                <w:rFonts w:ascii="Arial" w:eastAsia="Arial Unicode MS" w:hAnsi="Arial" w:cs="Arial"/>
                <w:b/>
                <w:bCs/>
              </w:rPr>
              <w:tab/>
              <w:t>T.V.A. au taux de 20 %, soit :</w:t>
            </w:r>
          </w:p>
        </w:tc>
        <w:tc>
          <w:tcPr>
            <w:tcW w:w="5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88D1E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</w:p>
          <w:p w14:paraId="5EAA6EE5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  <w:r w:rsidRPr="00FF57AC">
              <w:rPr>
                <w:rFonts w:ascii="Arial" w:hAnsi="Arial" w:cs="Arial"/>
                <w:i/>
                <w:iCs/>
              </w:rPr>
              <w:t>………………………………………………….……………</w:t>
            </w:r>
            <w:r w:rsidRPr="00FF57AC">
              <w:rPr>
                <w:rFonts w:ascii="Arial" w:hAnsi="Arial" w:cs="Arial"/>
                <w:bCs/>
                <w:i/>
                <w:iCs/>
              </w:rPr>
              <w:t>€</w:t>
            </w:r>
          </w:p>
          <w:p w14:paraId="4B6D2D78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i/>
                <w:iCs/>
              </w:rPr>
            </w:pPr>
          </w:p>
        </w:tc>
      </w:tr>
      <w:tr w:rsidR="006279E5" w:rsidRPr="00FF57AC" w14:paraId="4E0225A2" w14:textId="77777777" w:rsidTr="00E53859">
        <w:trPr>
          <w:gridAfter w:val="1"/>
          <w:wAfter w:w="467" w:type="dxa"/>
          <w:trHeight w:val="642"/>
        </w:trPr>
        <w:tc>
          <w:tcPr>
            <w:tcW w:w="5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E870E01" w14:textId="77777777" w:rsidR="006279E5" w:rsidRPr="00FF57AC" w:rsidRDefault="006279E5" w:rsidP="003C2867">
            <w:pPr>
              <w:widowControl w:val="0"/>
              <w:snapToGrid w:val="0"/>
              <w:ind w:left="2586" w:right="86" w:hanging="426"/>
              <w:jc w:val="right"/>
              <w:rPr>
                <w:rFonts w:ascii="Arial" w:eastAsia="Arial Unicode MS" w:hAnsi="Arial" w:cs="Arial"/>
                <w:b/>
                <w:caps/>
              </w:rPr>
            </w:pPr>
            <w:r w:rsidRPr="00FF57AC">
              <w:rPr>
                <w:rFonts w:ascii="Arial" w:eastAsia="Arial Unicode MS" w:hAnsi="Arial" w:cs="Arial"/>
                <w:b/>
              </w:rPr>
              <w:sym w:font="Verdana" w:char="F020"/>
            </w:r>
            <w:r w:rsidRPr="00FF57AC">
              <w:rPr>
                <w:rFonts w:ascii="Arial" w:eastAsia="Arial Unicode MS" w:hAnsi="Arial" w:cs="Arial"/>
                <w:b/>
                <w:caps/>
              </w:rPr>
              <w:t xml:space="preserve">soit un montant T.T.C. </w:t>
            </w:r>
            <w:r w:rsidRPr="00FF57AC">
              <w:rPr>
                <w:rFonts w:ascii="Arial" w:eastAsia="Arial Unicode MS" w:hAnsi="Arial" w:cs="Arial"/>
                <w:b/>
              </w:rPr>
              <w:t>de</w:t>
            </w:r>
            <w:r w:rsidRPr="00FF57AC">
              <w:rPr>
                <w:rFonts w:ascii="Arial" w:eastAsia="Arial Unicode MS" w:hAnsi="Arial" w:cs="Arial"/>
                <w:b/>
                <w:caps/>
              </w:rPr>
              <w:t> :</w:t>
            </w:r>
          </w:p>
        </w:tc>
        <w:tc>
          <w:tcPr>
            <w:tcW w:w="5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E31226A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3742"/>
                <w:tab w:val="left" w:pos="4200"/>
                <w:tab w:val="left" w:pos="5400"/>
              </w:tabs>
              <w:autoSpaceDN w:val="0"/>
              <w:snapToGrid w:val="0"/>
              <w:ind w:left="87" w:right="87"/>
              <w:rPr>
                <w:rFonts w:ascii="Arial" w:hAnsi="Arial" w:cs="Arial"/>
                <w:b/>
                <w:i/>
                <w:iCs/>
              </w:rPr>
            </w:pPr>
            <w:r w:rsidRPr="00FF57AC">
              <w:rPr>
                <w:rFonts w:ascii="Arial" w:hAnsi="Arial" w:cs="Arial"/>
                <w:b/>
                <w:i/>
                <w:iCs/>
              </w:rPr>
              <w:t>……………………………………………………</w:t>
            </w:r>
            <w:proofErr w:type="gramStart"/>
            <w:r w:rsidRPr="00FF57AC">
              <w:rPr>
                <w:rFonts w:ascii="Arial" w:hAnsi="Arial" w:cs="Arial"/>
                <w:b/>
                <w:i/>
                <w:iCs/>
              </w:rPr>
              <w:t>…….</w:t>
            </w:r>
            <w:proofErr w:type="gramEnd"/>
            <w:r w:rsidRPr="00FF57AC">
              <w:rPr>
                <w:rFonts w:ascii="Arial" w:hAnsi="Arial" w:cs="Arial"/>
                <w:b/>
                <w:i/>
                <w:iCs/>
              </w:rPr>
              <w:t>…€ TTC</w:t>
            </w:r>
          </w:p>
        </w:tc>
      </w:tr>
      <w:tr w:rsidR="006279E5" w:rsidRPr="00FF57AC" w14:paraId="3ED1FBA2" w14:textId="77777777" w:rsidTr="00E53859">
        <w:trPr>
          <w:trHeight w:val="160"/>
        </w:trPr>
        <w:tc>
          <w:tcPr>
            <w:tcW w:w="103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6A8B9F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ind w:left="15"/>
              <w:rPr>
                <w:rFonts w:ascii="Arial" w:hAnsi="Arial" w:cs="Arial"/>
                <w:i/>
                <w:iCs/>
              </w:rPr>
            </w:pPr>
            <w:r w:rsidRPr="00FF57AC">
              <w:rPr>
                <w:rFonts w:ascii="Arial" w:hAnsi="Arial" w:cs="Arial"/>
              </w:rPr>
              <w:t xml:space="preserve">Soit en euros TTC </w:t>
            </w:r>
            <w:r w:rsidRPr="00FF57AC">
              <w:rPr>
                <w:rFonts w:ascii="Arial" w:hAnsi="Arial" w:cs="Arial"/>
                <w:i/>
                <w:iCs/>
              </w:rPr>
              <w:t>(montant en lettres) ………………………………………………………………………………………………………………………………</w:t>
            </w:r>
            <w:proofErr w:type="gramStart"/>
            <w:r w:rsidRPr="00FF57AC">
              <w:rPr>
                <w:rFonts w:ascii="Arial" w:hAnsi="Arial" w:cs="Arial"/>
                <w:i/>
                <w:iCs/>
              </w:rPr>
              <w:t>…….</w:t>
            </w:r>
            <w:proofErr w:type="gramEnd"/>
            <w:r w:rsidRPr="00FF57AC">
              <w:rPr>
                <w:rFonts w:ascii="Arial" w:hAnsi="Arial" w:cs="Arial"/>
                <w:i/>
                <w:iCs/>
              </w:rPr>
              <w:t>……………………………………………………………………………………………………………………………………</w:t>
            </w:r>
          </w:p>
          <w:p w14:paraId="697B2F72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ind w:left="15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ab/>
            </w:r>
          </w:p>
        </w:tc>
        <w:tc>
          <w:tcPr>
            <w:tcW w:w="467" w:type="dxa"/>
            <w:tcBorders>
              <w:top w:val="nil"/>
              <w:left w:val="single" w:sz="2" w:space="0" w:color="000000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D81CB4" w14:textId="77777777" w:rsidR="006279E5" w:rsidRPr="00FF57AC" w:rsidRDefault="006279E5" w:rsidP="003C2867">
            <w:pPr>
              <w:widowControl w:val="0"/>
              <w:snapToGrid w:val="0"/>
              <w:rPr>
                <w:rFonts w:ascii="Arial" w:eastAsia="Arial Unicode MS" w:hAnsi="Arial" w:cs="Arial"/>
              </w:rPr>
            </w:pPr>
          </w:p>
        </w:tc>
      </w:tr>
      <w:tr w:rsidR="006279E5" w:rsidRPr="00FF57AC" w14:paraId="22FF4606" w14:textId="77777777" w:rsidTr="00E53859">
        <w:tblPrEx>
          <w:tblCellMar>
            <w:top w:w="0" w:type="dxa"/>
            <w:left w:w="71" w:type="dxa"/>
            <w:bottom w:w="0" w:type="dxa"/>
            <w:right w:w="71" w:type="dxa"/>
          </w:tblCellMar>
        </w:tblPrEx>
        <w:trPr>
          <w:gridAfter w:val="1"/>
          <w:wAfter w:w="467" w:type="dxa"/>
          <w:trHeight w:val="851"/>
        </w:trPr>
        <w:tc>
          <w:tcPr>
            <w:tcW w:w="1034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F5A673" w14:textId="77777777" w:rsidR="006279E5" w:rsidRPr="00FF57AC" w:rsidRDefault="006279E5" w:rsidP="003C2867">
            <w:pPr>
              <w:widowControl w:val="0"/>
              <w:snapToGrid w:val="0"/>
              <w:ind w:left="142" w:right="240"/>
              <w:jc w:val="center"/>
              <w:rPr>
                <w:rFonts w:ascii="Arial" w:eastAsia="Arial Unicode MS" w:hAnsi="Arial" w:cs="Arial"/>
              </w:rPr>
            </w:pPr>
            <w:r w:rsidRPr="00FF57AC">
              <w:rPr>
                <w:rFonts w:ascii="Arial" w:eastAsia="Arial Unicode MS" w:hAnsi="Arial" w:cs="Arial"/>
              </w:rPr>
              <w:t xml:space="preserve">Ceci correspond environ à un taux de rémunération </w:t>
            </w:r>
            <w:r w:rsidRPr="00FF57AC">
              <w:rPr>
                <w:rFonts w:ascii="Arial" w:eastAsia="Arial Unicode MS" w:hAnsi="Arial" w:cs="Arial"/>
                <w:b/>
              </w:rPr>
              <w:t>t</w:t>
            </w:r>
            <w:r w:rsidRPr="00FF57AC">
              <w:rPr>
                <w:rFonts w:ascii="Arial" w:eastAsia="Arial Unicode MS" w:hAnsi="Arial" w:cs="Arial"/>
              </w:rPr>
              <w:t xml:space="preserve"> de  </w:t>
            </w:r>
            <w:r w:rsidRPr="00FF57AC">
              <w:rPr>
                <w:rFonts w:ascii="Arial" w:eastAsia="Arial Unicode MS" w:hAnsi="Arial" w:cs="Arial"/>
                <w:u w:val="single"/>
              </w:rPr>
              <w:t xml:space="preserve">           </w:t>
            </w:r>
            <w:r w:rsidRPr="00FF57AC">
              <w:rPr>
                <w:rFonts w:ascii="Arial" w:eastAsia="Arial Unicode MS" w:hAnsi="Arial" w:cs="Arial"/>
              </w:rPr>
              <w:t xml:space="preserve">  du coût prévisionnel provisoire des travaux pour l’ensemble de l’opération</w:t>
            </w:r>
          </w:p>
        </w:tc>
      </w:tr>
    </w:tbl>
    <w:p w14:paraId="362E0928" w14:textId="77777777" w:rsidR="006279E5" w:rsidRPr="00FF57AC" w:rsidRDefault="006279E5" w:rsidP="00E53859">
      <w:pPr>
        <w:ind w:left="142"/>
        <w:jc w:val="both"/>
        <w:rPr>
          <w:rFonts w:ascii="Arial" w:hAnsi="Arial" w:cs="Arial"/>
          <w:i/>
        </w:rPr>
      </w:pPr>
      <w:r w:rsidRPr="00FF57AC">
        <w:rPr>
          <w:rFonts w:ascii="Arial" w:hAnsi="Arial" w:cs="Arial"/>
          <w:i/>
        </w:rPr>
        <w:lastRenderedPageBreak/>
        <w:t>(</w:t>
      </w:r>
      <w:proofErr w:type="gramStart"/>
      <w:r w:rsidRPr="00FF57AC">
        <w:rPr>
          <w:rFonts w:ascii="Arial" w:hAnsi="Arial" w:cs="Arial"/>
          <w:i/>
        </w:rPr>
        <w:t>en</w:t>
      </w:r>
      <w:proofErr w:type="gramEnd"/>
      <w:r w:rsidRPr="00FF57AC">
        <w:rPr>
          <w:rFonts w:ascii="Arial" w:hAnsi="Arial" w:cs="Arial"/>
          <w:i/>
        </w:rPr>
        <w:t xml:space="preserve"> cas de discordance entre les valeurs ci-dessus, ce sont les valeurs hors TVA qui priment sur les autres)</w:t>
      </w:r>
    </w:p>
    <w:p w14:paraId="1F22071E" w14:textId="77777777" w:rsidR="006279E5" w:rsidRPr="00FF57AC" w:rsidRDefault="006279E5" w:rsidP="00E53859">
      <w:pPr>
        <w:ind w:left="142"/>
        <w:jc w:val="both"/>
        <w:rPr>
          <w:rFonts w:ascii="Arial" w:hAnsi="Arial" w:cs="Arial"/>
          <w:i/>
        </w:rPr>
      </w:pPr>
    </w:p>
    <w:p w14:paraId="7777DD97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Cette rémunération, incluant les frais de déplacement, comprend notamment les vacations pendant la période de garantie de parfait achèvement.</w:t>
      </w:r>
    </w:p>
    <w:p w14:paraId="6E8DFA3B" w14:textId="0A552196" w:rsidR="006279E5" w:rsidRPr="00FF57AC" w:rsidRDefault="006279E5" w:rsidP="00E53859">
      <w:pPr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Le présent engagement ne vaut que si l’acceptation de l’offre est notifiée au MAITRE D’ŒUVRE dans un délai de cent vingt (120) jours à compter de la date de remise de l’offre.</w:t>
      </w:r>
    </w:p>
    <w:p w14:paraId="57C5A5AA" w14:textId="77777777" w:rsidR="006279E5" w:rsidRPr="00FF57AC" w:rsidRDefault="006279E5" w:rsidP="006279E5">
      <w:pPr>
        <w:rPr>
          <w:rFonts w:ascii="Arial" w:hAnsi="Arial" w:cs="Arial"/>
        </w:rPr>
      </w:pPr>
    </w:p>
    <w:p w14:paraId="54714AE4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  <w:b/>
          <w:bCs/>
        </w:rPr>
      </w:pPr>
      <w:r w:rsidRPr="00FF57AC">
        <w:rPr>
          <w:rFonts w:ascii="Arial" w:eastAsia="Arial Unicode MS" w:hAnsi="Arial" w:cs="Arial"/>
          <w:b/>
          <w:bCs/>
        </w:rPr>
        <w:t>3.4./</w:t>
      </w:r>
      <w:r w:rsidRPr="00FF57AC">
        <w:rPr>
          <w:rFonts w:ascii="Arial" w:eastAsia="Arial Unicode MS" w:hAnsi="Arial" w:cs="Arial"/>
          <w:b/>
          <w:bCs/>
        </w:rPr>
        <w:tab/>
        <w:t>Répartition par éléments de mission</w:t>
      </w:r>
    </w:p>
    <w:p w14:paraId="1CAA1CD2" w14:textId="77777777" w:rsidR="006279E5" w:rsidRPr="00FF57AC" w:rsidRDefault="006279E5" w:rsidP="00FF57AC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rPr>
          <w:rFonts w:ascii="Arial" w:hAnsi="Arial" w:cs="Arial"/>
        </w:rPr>
      </w:pPr>
    </w:p>
    <w:tbl>
      <w:tblPr>
        <w:tblW w:w="0" w:type="auto"/>
        <w:tblInd w:w="-28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5340"/>
        <w:gridCol w:w="10"/>
        <w:gridCol w:w="920"/>
        <w:gridCol w:w="10"/>
        <w:gridCol w:w="2915"/>
        <w:gridCol w:w="10"/>
        <w:gridCol w:w="907"/>
      </w:tblGrid>
      <w:tr w:rsidR="006279E5" w:rsidRPr="00FF57AC" w14:paraId="07CD899B" w14:textId="77777777" w:rsidTr="008F3CAB">
        <w:trPr>
          <w:trHeight w:val="396"/>
        </w:trPr>
        <w:tc>
          <w:tcPr>
            <w:tcW w:w="1011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  <w:hideMark/>
          </w:tcPr>
          <w:p w14:paraId="45206B9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28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F57AC">
              <w:rPr>
                <w:rFonts w:ascii="Arial" w:hAnsi="Arial" w:cs="Arial"/>
                <w:b/>
                <w:bCs/>
                <w:sz w:val="18"/>
                <w:szCs w:val="18"/>
              </w:rPr>
              <w:t>Tranche FERME - ETUDES</w:t>
            </w:r>
          </w:p>
        </w:tc>
      </w:tr>
      <w:tr w:rsidR="006279E5" w:rsidRPr="00FF57AC" w14:paraId="52E02D35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24C6CA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>Études de diagnostic (</w:t>
            </w:r>
            <w:r w:rsidRPr="00FF57AC">
              <w:rPr>
                <w:rFonts w:ascii="Arial" w:hAnsi="Arial" w:cs="Arial"/>
                <w:b/>
                <w:bCs/>
              </w:rPr>
              <w:t>DIAG</w:t>
            </w:r>
            <w:r w:rsidRPr="00FF57AC">
              <w:rPr>
                <w:rFonts w:ascii="Arial" w:hAnsi="Arial" w:cs="Arial"/>
                <w:bCs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EB1829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0AC293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D74788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28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4C0F93D4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nil"/>
              <w:left w:val="single" w:sz="4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D332D61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>Études d'Avant-Projet (</w:t>
            </w:r>
            <w:r w:rsidRPr="00FF57AC">
              <w:rPr>
                <w:rFonts w:ascii="Arial" w:hAnsi="Arial" w:cs="Arial"/>
                <w:b/>
              </w:rPr>
              <w:t>APS</w:t>
            </w:r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nil"/>
              <w:left w:val="single" w:sz="4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F60EE5B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nil"/>
              <w:left w:val="single" w:sz="4" w:space="0" w:color="000000"/>
              <w:bottom w:val="single" w:sz="2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A4E650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2448F4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28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192958F0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A70808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>Études d'Avant-Projet (</w:t>
            </w:r>
            <w:r w:rsidRPr="00FF57AC">
              <w:rPr>
                <w:rFonts w:ascii="Arial" w:hAnsi="Arial" w:cs="Arial"/>
                <w:b/>
              </w:rPr>
              <w:t>APD</w:t>
            </w:r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EBD07A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A9D3A7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92986E9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28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74DEE2DA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2459CD1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  <w:proofErr w:type="gramStart"/>
            <w:r w:rsidRPr="00FF57AC">
              <w:rPr>
                <w:rFonts w:ascii="Arial" w:hAnsi="Arial" w:cs="Arial"/>
                <w:b/>
                <w:bCs/>
                <w:i/>
                <w:iCs/>
              </w:rPr>
              <w:t>s</w:t>
            </w:r>
            <w:proofErr w:type="gramEnd"/>
            <w:r w:rsidRPr="00FF57AC">
              <w:rPr>
                <w:rFonts w:ascii="Arial" w:hAnsi="Arial" w:cs="Arial"/>
                <w:b/>
                <w:bCs/>
                <w:i/>
                <w:iCs/>
              </w:rPr>
              <w:t xml:space="preserve">/Total 1 ÉTUDES    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39DEF85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  <w:r w:rsidRPr="00FF57AC">
              <w:rPr>
                <w:rFonts w:ascii="Arial" w:hAnsi="Arial" w:cs="Arial"/>
                <w:b/>
                <w:bCs/>
                <w:i/>
                <w:iCs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FA82E0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90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17BC91B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28"/>
              <w:rPr>
                <w:rFonts w:ascii="Arial" w:hAnsi="Arial" w:cs="Arial"/>
                <w:b/>
                <w:bCs/>
                <w:i/>
                <w:iCs/>
              </w:rPr>
            </w:pPr>
            <w:r w:rsidRPr="00FF57AC">
              <w:rPr>
                <w:rFonts w:ascii="Arial" w:hAnsi="Arial" w:cs="Arial"/>
                <w:b/>
                <w:bCs/>
                <w:i/>
                <w:iCs/>
              </w:rPr>
              <w:t>€. HT</w:t>
            </w:r>
          </w:p>
        </w:tc>
      </w:tr>
      <w:tr w:rsidR="006279E5" w:rsidRPr="00FF57AC" w14:paraId="2F5652BB" w14:textId="77777777" w:rsidTr="008F3CAB">
        <w:trPr>
          <w:trHeight w:val="392"/>
        </w:trPr>
        <w:tc>
          <w:tcPr>
            <w:tcW w:w="1011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  <w:hideMark/>
          </w:tcPr>
          <w:p w14:paraId="25B1C16E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28"/>
              <w:jc w:val="center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Tranche OPTIONNELLE 1 - ETUDES</w:t>
            </w:r>
          </w:p>
        </w:tc>
      </w:tr>
      <w:tr w:rsidR="006279E5" w:rsidRPr="00FF57AC" w14:paraId="3610ECD6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B0AB80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>Études de Projet (</w:t>
            </w:r>
            <w:r w:rsidRPr="00FF57AC">
              <w:rPr>
                <w:rFonts w:ascii="Arial" w:hAnsi="Arial" w:cs="Arial"/>
                <w:b/>
                <w:bCs/>
              </w:rPr>
              <w:t>PRO</w:t>
            </w:r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AFFFA1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EE8AD3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nil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1507121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28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29397B02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25A8C4F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 xml:space="preserve">Assistance passation Contrat de Travaux </w:t>
            </w:r>
          </w:p>
          <w:p w14:paraId="26C57FE1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(</w:t>
            </w:r>
            <w:r w:rsidRPr="00FF57AC">
              <w:rPr>
                <w:rFonts w:ascii="Arial" w:hAnsi="Arial" w:cs="Arial"/>
                <w:b/>
                <w:bCs/>
              </w:rPr>
              <w:t>ACT-DCE</w:t>
            </w:r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1C791AA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2BDFB4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E31D809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28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3A01E3BC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30B5E0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 xml:space="preserve">OPC Études </w:t>
            </w:r>
            <w:r w:rsidRPr="00FF57AC">
              <w:rPr>
                <w:rFonts w:ascii="Arial" w:hAnsi="Arial" w:cs="Arial"/>
                <w:b/>
                <w:bCs/>
              </w:rPr>
              <w:t>(OPC-Et</w:t>
            </w:r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0BE040D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AE50F9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6529C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28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3088DA35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58A6EBF" w14:textId="77777777" w:rsidR="006279E5" w:rsidRPr="00FF57AC" w:rsidRDefault="006279E5" w:rsidP="003C2867">
            <w:pPr>
              <w:tabs>
                <w:tab w:val="left" w:pos="390"/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60" w:after="60"/>
              <w:rPr>
                <w:rFonts w:ascii="Arial" w:hAnsi="Arial" w:cs="Arial"/>
                <w:b/>
                <w:bCs/>
                <w:i/>
                <w:iCs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 xml:space="preserve">Mission SSI Études </w:t>
            </w:r>
            <w:r w:rsidRPr="00FF57AC">
              <w:rPr>
                <w:rFonts w:ascii="Arial" w:hAnsi="Arial" w:cs="Arial"/>
                <w:b/>
                <w:bCs/>
              </w:rPr>
              <w:t>(SSI-Et</w:t>
            </w:r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AC79237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41397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0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479E19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28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04113556" w14:textId="77777777" w:rsidTr="008F3CAB">
        <w:trPr>
          <w:trHeight w:val="454"/>
        </w:trPr>
        <w:tc>
          <w:tcPr>
            <w:tcW w:w="53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D27F4C8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  <w:proofErr w:type="gramStart"/>
            <w:r w:rsidRPr="00FF57AC">
              <w:rPr>
                <w:rFonts w:ascii="Arial" w:hAnsi="Arial" w:cs="Arial"/>
                <w:b/>
                <w:bCs/>
                <w:i/>
                <w:iCs/>
              </w:rPr>
              <w:t>s</w:t>
            </w:r>
            <w:proofErr w:type="gramEnd"/>
            <w:r w:rsidRPr="00FF57AC">
              <w:rPr>
                <w:rFonts w:ascii="Arial" w:hAnsi="Arial" w:cs="Arial"/>
                <w:b/>
                <w:bCs/>
                <w:i/>
                <w:iCs/>
              </w:rPr>
              <w:t xml:space="preserve">/Total 2 ÉTUDES    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0E641B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  <w:r w:rsidRPr="00FF57AC">
              <w:rPr>
                <w:rFonts w:ascii="Arial" w:hAnsi="Arial" w:cs="Arial"/>
                <w:b/>
                <w:bCs/>
                <w:i/>
                <w:iCs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C7512DB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90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2612690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28"/>
              <w:rPr>
                <w:rFonts w:ascii="Arial" w:hAnsi="Arial" w:cs="Arial"/>
                <w:b/>
                <w:bCs/>
                <w:i/>
                <w:iCs/>
              </w:rPr>
            </w:pPr>
            <w:r w:rsidRPr="00FF57AC">
              <w:rPr>
                <w:rFonts w:ascii="Arial" w:hAnsi="Arial" w:cs="Arial"/>
                <w:b/>
                <w:bCs/>
                <w:i/>
                <w:iCs/>
              </w:rPr>
              <w:t>€. HT</w:t>
            </w:r>
          </w:p>
        </w:tc>
      </w:tr>
      <w:tr w:rsidR="006279E5" w:rsidRPr="00FF57AC" w14:paraId="31D6EE72" w14:textId="77777777" w:rsidTr="008F3CAB">
        <w:trPr>
          <w:trHeight w:val="392"/>
        </w:trPr>
        <w:tc>
          <w:tcPr>
            <w:tcW w:w="1011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  <w:hideMark/>
          </w:tcPr>
          <w:p w14:paraId="2337E19C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ind w:right="28"/>
              <w:jc w:val="center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Tranche OPTIONNELLE 2 - TRAVAUX</w:t>
            </w:r>
          </w:p>
        </w:tc>
      </w:tr>
      <w:tr w:rsidR="006279E5" w:rsidRPr="00FF57AC" w14:paraId="24D7AD9B" w14:textId="77777777" w:rsidTr="008F3CAB">
        <w:trPr>
          <w:trHeight w:val="585"/>
        </w:trPr>
        <w:tc>
          <w:tcPr>
            <w:tcW w:w="5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D865DEA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>Visa des études d’exécution (</w:t>
            </w:r>
            <w:r w:rsidRPr="00FF57AC">
              <w:rPr>
                <w:rFonts w:ascii="Arial" w:hAnsi="Arial" w:cs="Arial"/>
                <w:b/>
                <w:bCs/>
              </w:rPr>
              <w:t>VISA</w:t>
            </w:r>
            <w:r w:rsidRPr="00FF57AC">
              <w:rPr>
                <w:rFonts w:ascii="Arial" w:hAnsi="Arial" w:cs="Arial"/>
                <w:bCs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6CD8CF5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6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A5809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6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17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6444A00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6FFC52F8" w14:textId="77777777" w:rsidTr="008F3CAB">
        <w:trPr>
          <w:trHeight w:val="586"/>
        </w:trPr>
        <w:tc>
          <w:tcPr>
            <w:tcW w:w="5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12BD15A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>Direction de l’exécution des travaux (</w:t>
            </w:r>
            <w:r w:rsidRPr="00FF57AC">
              <w:rPr>
                <w:rFonts w:ascii="Arial" w:hAnsi="Arial" w:cs="Arial"/>
                <w:b/>
                <w:bCs/>
              </w:rPr>
              <w:t>DET</w:t>
            </w:r>
            <w:r w:rsidRPr="00FF57AC">
              <w:rPr>
                <w:rFonts w:ascii="Arial" w:hAnsi="Arial" w:cs="Arial"/>
                <w:bCs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90B2C76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B55847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6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17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4085D9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72DC0BDD" w14:textId="77777777" w:rsidTr="008F3CAB">
        <w:trPr>
          <w:trHeight w:val="586"/>
        </w:trPr>
        <w:tc>
          <w:tcPr>
            <w:tcW w:w="5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E07F11D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 xml:space="preserve">Assistance des opérations de réception et de </w:t>
            </w:r>
            <w:r w:rsidRPr="00FF57AC">
              <w:rPr>
                <w:rFonts w:ascii="Arial" w:hAnsi="Arial" w:cs="Arial"/>
              </w:rPr>
              <w:tab/>
              <w:t>parfait achèvement (</w:t>
            </w:r>
            <w:r w:rsidRPr="00FF57AC">
              <w:rPr>
                <w:rFonts w:ascii="Arial" w:hAnsi="Arial" w:cs="Arial"/>
                <w:b/>
                <w:bCs/>
              </w:rPr>
              <w:t>AOR</w:t>
            </w:r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1B9AEE4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7733F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6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17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712AF4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37725E5F" w14:textId="77777777" w:rsidTr="008F3CAB">
        <w:trPr>
          <w:trHeight w:val="585"/>
        </w:trPr>
        <w:tc>
          <w:tcPr>
            <w:tcW w:w="5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EC016E4" w14:textId="77777777" w:rsidR="006279E5" w:rsidRPr="00FF57AC" w:rsidRDefault="006279E5" w:rsidP="003C2867">
            <w:pPr>
              <w:tabs>
                <w:tab w:val="left" w:pos="356"/>
              </w:tabs>
              <w:snapToGrid w:val="0"/>
              <w:spacing w:before="60" w:after="60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sym w:font="Verdana" w:char="F0F0"/>
            </w:r>
            <w:r w:rsidRPr="00FF57AC">
              <w:rPr>
                <w:rFonts w:ascii="Arial" w:hAnsi="Arial" w:cs="Arial"/>
              </w:rPr>
              <w:tab/>
              <w:t>OPC Travaux (</w:t>
            </w:r>
            <w:r w:rsidRPr="00FF57AC">
              <w:rPr>
                <w:rFonts w:ascii="Arial" w:hAnsi="Arial" w:cs="Arial"/>
                <w:b/>
                <w:bCs/>
              </w:rPr>
              <w:t>OPC-</w:t>
            </w:r>
            <w:proofErr w:type="spellStart"/>
            <w:r w:rsidRPr="00FF57AC">
              <w:rPr>
                <w:rFonts w:ascii="Arial" w:hAnsi="Arial" w:cs="Arial"/>
                <w:b/>
                <w:bCs/>
              </w:rPr>
              <w:t>Tvx</w:t>
            </w:r>
            <w:proofErr w:type="spellEnd"/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A3B218A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pacing w:before="120" w:after="6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827696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pacing w:after="6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17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D0C2EF5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6A6C3B98" w14:textId="77777777" w:rsidTr="008F3CAB">
        <w:trPr>
          <w:trHeight w:val="586"/>
        </w:trPr>
        <w:tc>
          <w:tcPr>
            <w:tcW w:w="5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99B3588" w14:textId="77777777" w:rsidR="006279E5" w:rsidRPr="00FF57AC" w:rsidRDefault="006279E5" w:rsidP="003C2867">
            <w:pPr>
              <w:tabs>
                <w:tab w:val="left" w:pos="156"/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  <w:r w:rsidRPr="00FF57AC">
              <w:rPr>
                <w:rFonts w:ascii="Arial" w:hAnsi="Arial" w:cs="Arial"/>
              </w:rPr>
              <w:sym w:font="Verdana" w:char="F020"/>
            </w:r>
            <w:r w:rsidRPr="00FF57AC">
              <w:rPr>
                <w:rFonts w:ascii="Arial" w:hAnsi="Arial" w:cs="Arial"/>
              </w:rPr>
              <w:t xml:space="preserve">  Mission SSI Travaux (</w:t>
            </w:r>
            <w:r w:rsidRPr="00FF57AC">
              <w:rPr>
                <w:rFonts w:ascii="Arial" w:hAnsi="Arial" w:cs="Arial"/>
                <w:b/>
              </w:rPr>
              <w:t>SSI-</w:t>
            </w:r>
            <w:proofErr w:type="spellStart"/>
            <w:r w:rsidRPr="00FF57AC">
              <w:rPr>
                <w:rFonts w:ascii="Arial" w:hAnsi="Arial" w:cs="Arial"/>
                <w:b/>
              </w:rPr>
              <w:t>Tvx</w:t>
            </w:r>
            <w:proofErr w:type="spellEnd"/>
            <w:r w:rsidRPr="00FF57AC">
              <w:rPr>
                <w:rFonts w:ascii="Arial" w:hAnsi="Arial" w:cs="Arial"/>
              </w:rPr>
              <w:t>)</w:t>
            </w:r>
            <w:r w:rsidRPr="00FF57AC">
              <w:rPr>
                <w:rFonts w:ascii="Arial" w:hAnsi="Arial" w:cs="Arial"/>
              </w:rPr>
              <w:tab/>
            </w:r>
            <w:r w:rsidRPr="00FF57AC">
              <w:rPr>
                <w:rFonts w:ascii="Arial" w:hAnsi="Arial" w:cs="Arial"/>
              </w:rPr>
              <w:tab/>
              <w:t>OPC Travaux (</w:t>
            </w:r>
            <w:r w:rsidRPr="00FF57AC">
              <w:rPr>
                <w:rFonts w:ascii="Arial" w:hAnsi="Arial" w:cs="Arial"/>
                <w:b/>
                <w:bCs/>
              </w:rPr>
              <w:t>OPC-</w:t>
            </w:r>
            <w:proofErr w:type="spellStart"/>
            <w:r w:rsidRPr="00FF57AC">
              <w:rPr>
                <w:rFonts w:ascii="Arial" w:hAnsi="Arial" w:cs="Arial"/>
                <w:b/>
                <w:bCs/>
              </w:rPr>
              <w:t>Tvx</w:t>
            </w:r>
            <w:proofErr w:type="spellEnd"/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618624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pacing w:before="120" w:after="6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63BD7D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pacing w:after="6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17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76936E9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20FC8D5C" w14:textId="77777777" w:rsidTr="008F3CAB">
        <w:trPr>
          <w:trHeight w:val="586"/>
        </w:trPr>
        <w:tc>
          <w:tcPr>
            <w:tcW w:w="5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53723D6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rPr>
                <w:rFonts w:ascii="Arial" w:hAnsi="Arial" w:cs="Arial"/>
                <w:bCs/>
                <w:iCs/>
              </w:rPr>
            </w:pPr>
            <w:r w:rsidRPr="00FF57AC">
              <w:rPr>
                <w:rFonts w:ascii="Arial" w:hAnsi="Arial" w:cs="Arial"/>
                <w:bCs/>
                <w:iCs/>
              </w:rPr>
              <w:sym w:font="Verdana" w:char="F020"/>
            </w:r>
            <w:r w:rsidRPr="00FF57AC">
              <w:rPr>
                <w:rFonts w:ascii="Arial" w:hAnsi="Arial" w:cs="Arial"/>
                <w:bCs/>
                <w:iCs/>
              </w:rPr>
              <w:t xml:space="preserve">  </w:t>
            </w:r>
            <w:r w:rsidRPr="00FF57AC">
              <w:rPr>
                <w:rFonts w:ascii="Arial" w:hAnsi="Arial" w:cs="Arial"/>
              </w:rPr>
              <w:t>Mission SSI Réception (</w:t>
            </w:r>
            <w:r w:rsidRPr="00FF57AC">
              <w:rPr>
                <w:rFonts w:ascii="Arial" w:hAnsi="Arial" w:cs="Arial"/>
                <w:b/>
              </w:rPr>
              <w:t>SSI-</w:t>
            </w:r>
            <w:proofErr w:type="spellStart"/>
            <w:r w:rsidRPr="00FF57AC">
              <w:rPr>
                <w:rFonts w:ascii="Arial" w:hAnsi="Arial" w:cs="Arial"/>
                <w:b/>
              </w:rPr>
              <w:t>Réc</w:t>
            </w:r>
            <w:proofErr w:type="spellEnd"/>
            <w:r w:rsidRPr="00FF57AC">
              <w:rPr>
                <w:rFonts w:ascii="Arial" w:hAnsi="Arial" w:cs="Arial"/>
              </w:rPr>
              <w:t>)</w:t>
            </w:r>
          </w:p>
        </w:tc>
        <w:tc>
          <w:tcPr>
            <w:tcW w:w="930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F66BEFB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pacing w:before="120" w:after="60"/>
              <w:ind w:right="57"/>
              <w:jc w:val="right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%</w:t>
            </w:r>
          </w:p>
        </w:tc>
        <w:tc>
          <w:tcPr>
            <w:tcW w:w="292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B96EC9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pacing w:after="60"/>
              <w:ind w:right="57"/>
              <w:jc w:val="right"/>
              <w:rPr>
                <w:rFonts w:ascii="Arial" w:hAnsi="Arial" w:cs="Arial"/>
              </w:rPr>
            </w:pPr>
          </w:p>
        </w:tc>
        <w:tc>
          <w:tcPr>
            <w:tcW w:w="917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BDBF96C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/>
              <w:ind w:right="57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€. HT</w:t>
            </w:r>
          </w:p>
        </w:tc>
      </w:tr>
      <w:tr w:rsidR="006279E5" w:rsidRPr="00FF57AC" w14:paraId="0919F183" w14:textId="77777777" w:rsidTr="008F3CAB">
        <w:trPr>
          <w:trHeight w:val="586"/>
        </w:trPr>
        <w:tc>
          <w:tcPr>
            <w:tcW w:w="5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3C7D632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  <w:proofErr w:type="gramStart"/>
            <w:r w:rsidRPr="00FF57AC">
              <w:rPr>
                <w:rFonts w:ascii="Arial" w:hAnsi="Arial" w:cs="Arial"/>
                <w:b/>
                <w:bCs/>
                <w:i/>
                <w:iCs/>
              </w:rPr>
              <w:t>s</w:t>
            </w:r>
            <w:proofErr w:type="gramEnd"/>
            <w:r w:rsidRPr="00FF57AC">
              <w:rPr>
                <w:rFonts w:ascii="Arial" w:hAnsi="Arial" w:cs="Arial"/>
                <w:b/>
                <w:bCs/>
                <w:i/>
                <w:iCs/>
              </w:rPr>
              <w:t xml:space="preserve">/Total TRAVAUX  </w:t>
            </w:r>
          </w:p>
        </w:tc>
        <w:tc>
          <w:tcPr>
            <w:tcW w:w="930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70F27C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292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137356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917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13C807D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28"/>
              <w:rPr>
                <w:rFonts w:ascii="Arial" w:hAnsi="Arial" w:cs="Arial"/>
                <w:b/>
                <w:bCs/>
                <w:i/>
                <w:iCs/>
              </w:rPr>
            </w:pPr>
            <w:r w:rsidRPr="00FF57AC">
              <w:rPr>
                <w:rFonts w:ascii="Arial" w:hAnsi="Arial" w:cs="Arial"/>
                <w:b/>
                <w:bCs/>
                <w:i/>
                <w:iCs/>
              </w:rPr>
              <w:t>€. HT</w:t>
            </w:r>
          </w:p>
        </w:tc>
      </w:tr>
      <w:tr w:rsidR="006279E5" w:rsidRPr="00FF57AC" w14:paraId="2D040CDC" w14:textId="77777777" w:rsidTr="008F3CAB">
        <w:trPr>
          <w:trHeight w:val="586"/>
        </w:trPr>
        <w:tc>
          <w:tcPr>
            <w:tcW w:w="5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352E79D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15"/>
              <w:jc w:val="right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 xml:space="preserve">TOTAL HT du marché </w:t>
            </w:r>
          </w:p>
          <w:p w14:paraId="5E8C39C7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ind w:left="15"/>
              <w:jc w:val="right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(Tranche FERME et Tranches OPTIONNELLES)</w:t>
            </w:r>
          </w:p>
        </w:tc>
        <w:tc>
          <w:tcPr>
            <w:tcW w:w="930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91713E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292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AB22B39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917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030D910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15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€.HT</w:t>
            </w:r>
          </w:p>
        </w:tc>
      </w:tr>
      <w:tr w:rsidR="006279E5" w:rsidRPr="00FF57AC" w14:paraId="10448958" w14:textId="77777777" w:rsidTr="008F3CAB">
        <w:trPr>
          <w:trHeight w:val="586"/>
        </w:trPr>
        <w:tc>
          <w:tcPr>
            <w:tcW w:w="5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F6E29CB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15"/>
              <w:jc w:val="right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TVA au taux de 20%</w:t>
            </w:r>
          </w:p>
        </w:tc>
        <w:tc>
          <w:tcPr>
            <w:tcW w:w="930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460A5F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292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0885C6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917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400DDA9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15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€.</w:t>
            </w:r>
          </w:p>
        </w:tc>
      </w:tr>
      <w:tr w:rsidR="006279E5" w:rsidRPr="00FF57AC" w14:paraId="396ABB7E" w14:textId="77777777" w:rsidTr="008F3CAB">
        <w:trPr>
          <w:trHeight w:val="586"/>
        </w:trPr>
        <w:tc>
          <w:tcPr>
            <w:tcW w:w="5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55AC7E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15"/>
              <w:jc w:val="right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 xml:space="preserve">TOTAL TTC du marché </w:t>
            </w:r>
          </w:p>
          <w:p w14:paraId="61C7281A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ind w:left="15"/>
              <w:jc w:val="right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(Tranche FERME et Tranches OPTIONNELLES)</w:t>
            </w:r>
          </w:p>
        </w:tc>
        <w:tc>
          <w:tcPr>
            <w:tcW w:w="930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5A4E7B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2925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nil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8180C7" w14:textId="77777777" w:rsidR="006279E5" w:rsidRPr="00FF57AC" w:rsidRDefault="006279E5" w:rsidP="003C2867">
            <w:pPr>
              <w:tabs>
                <w:tab w:val="left" w:pos="5458"/>
                <w:tab w:val="left" w:pos="6875"/>
                <w:tab w:val="left" w:pos="9002"/>
                <w:tab w:val="left" w:pos="9852"/>
              </w:tabs>
              <w:snapToGrid w:val="0"/>
              <w:spacing w:before="120" w:after="120"/>
              <w:ind w:right="57"/>
              <w:jc w:val="right"/>
              <w:rPr>
                <w:rFonts w:ascii="Arial" w:hAnsi="Arial" w:cs="Arial"/>
                <w:b/>
                <w:bCs/>
                <w:i/>
                <w:iCs/>
              </w:rPr>
            </w:pPr>
          </w:p>
        </w:tc>
        <w:tc>
          <w:tcPr>
            <w:tcW w:w="917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pct15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A361FB1" w14:textId="77777777" w:rsidR="006279E5" w:rsidRPr="00FF57AC" w:rsidRDefault="006279E5" w:rsidP="003C2867">
            <w:pPr>
              <w:suppressLineNumbers/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autoSpaceDN w:val="0"/>
              <w:snapToGrid w:val="0"/>
              <w:ind w:left="15"/>
              <w:rPr>
                <w:rFonts w:ascii="Arial" w:hAnsi="Arial" w:cs="Arial"/>
                <w:b/>
                <w:bCs/>
              </w:rPr>
            </w:pPr>
            <w:r w:rsidRPr="00FF57AC">
              <w:rPr>
                <w:rFonts w:ascii="Arial" w:hAnsi="Arial" w:cs="Arial"/>
                <w:b/>
                <w:bCs/>
              </w:rPr>
              <w:t>€. TTC</w:t>
            </w:r>
          </w:p>
        </w:tc>
      </w:tr>
    </w:tbl>
    <w:p w14:paraId="1B445D34" w14:textId="77777777" w:rsidR="006279E5" w:rsidRPr="00FF57AC" w:rsidRDefault="006279E5" w:rsidP="00FF57AC">
      <w:pPr>
        <w:pStyle w:val="Titre"/>
      </w:pPr>
      <w:r w:rsidRPr="00FF57AC">
        <w:lastRenderedPageBreak/>
        <w:t>ARTICLE 4 : SOUS-TRAITANCE</w:t>
      </w:r>
    </w:p>
    <w:p w14:paraId="28B86604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452E5DED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Il est fait application des articles R2193-1 à R2193-22 du code de la commande publique concernant les dispositions relatives à la sous-traitance.</w:t>
      </w:r>
    </w:p>
    <w:p w14:paraId="1ED628F6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</w:p>
    <w:p w14:paraId="18EE335F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Le titulaire est habilité à sous-traiter l'exécution de certaines parties de son marché ; l'entreprise sous-traitante devra être déclarée et acceptée par l’acheteur et ses conditions de paiement agréées.</w:t>
      </w:r>
    </w:p>
    <w:p w14:paraId="05357A5D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La notification du marché emporte acceptation du sous-traitant et agrément des conditions de paiement. Le paiement direct du sous-traitant intervient pour des prestations supérieures à 600 € TTC.</w:t>
      </w:r>
    </w:p>
    <w:p w14:paraId="6FA3F3C2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</w:p>
    <w:p w14:paraId="7FCB5F98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L'acceptation d'un sous-traitant et l’agrément des conditions de paiement correspondantes est possible en cours de marché selon les modalités définies aux articles R2193-3 et 4 du code et 3.6 du CCAG-MOE. </w:t>
      </w:r>
    </w:p>
    <w:p w14:paraId="381F4FD1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</w:p>
    <w:p w14:paraId="2445D9AC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Dans tous les cas, le candidat remet au Maîtrise d’ouvrage le formulaire DC4 de déclaration de sous-traitance dûment complété, daté et signé. </w:t>
      </w:r>
    </w:p>
    <w:p w14:paraId="26BC5FAC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</w:p>
    <w:p w14:paraId="23AF0834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Toute sous-traitance occulte pourra être sanctionnée par la résiliation du marché aux frais et risques de l'entreprise titulaire du marché.</w:t>
      </w:r>
    </w:p>
    <w:p w14:paraId="0CDA67A5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</w:p>
    <w:p w14:paraId="31C6D39F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Le montant total des prestations que je/nous envisage/envisageons de sous-traiter est de :</w:t>
      </w:r>
    </w:p>
    <w:p w14:paraId="33B15AD2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tbl>
      <w:tblPr>
        <w:tblW w:w="9781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0"/>
        <w:gridCol w:w="3260"/>
        <w:gridCol w:w="2791"/>
      </w:tblGrid>
      <w:tr w:rsidR="006279E5" w:rsidRPr="00FF57AC" w14:paraId="238A2A0E" w14:textId="77777777" w:rsidTr="008F3CAB">
        <w:trPr>
          <w:trHeight w:val="425"/>
        </w:trPr>
        <w:tc>
          <w:tcPr>
            <w:tcW w:w="3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5F5FEE2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Entreprise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4000B7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Nature de la prestation</w:t>
            </w:r>
          </w:p>
        </w:tc>
        <w:tc>
          <w:tcPr>
            <w:tcW w:w="2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8336F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Montant TVA incluse</w:t>
            </w:r>
          </w:p>
        </w:tc>
      </w:tr>
      <w:tr w:rsidR="006279E5" w:rsidRPr="00FF57AC" w14:paraId="059B6A80" w14:textId="77777777" w:rsidTr="008F3CAB">
        <w:trPr>
          <w:trHeight w:val="397"/>
        </w:trPr>
        <w:tc>
          <w:tcPr>
            <w:tcW w:w="373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67C10D0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  <w:tc>
          <w:tcPr>
            <w:tcW w:w="326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09DB81A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  <w:tc>
          <w:tcPr>
            <w:tcW w:w="27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ACB4A9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</w:tr>
      <w:tr w:rsidR="006279E5" w:rsidRPr="00FF57AC" w14:paraId="4E7212E9" w14:textId="77777777" w:rsidTr="008F3CAB">
        <w:trPr>
          <w:trHeight w:val="397"/>
        </w:trPr>
        <w:tc>
          <w:tcPr>
            <w:tcW w:w="373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6515F55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  <w:tc>
          <w:tcPr>
            <w:tcW w:w="326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AC30782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  <w:tc>
          <w:tcPr>
            <w:tcW w:w="27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3F8F1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</w:tr>
      <w:tr w:rsidR="006279E5" w:rsidRPr="00FF57AC" w14:paraId="45ABA5AE" w14:textId="77777777" w:rsidTr="008F3CAB">
        <w:trPr>
          <w:trHeight w:val="425"/>
        </w:trPr>
        <w:tc>
          <w:tcPr>
            <w:tcW w:w="373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4C5AED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TOTAL</w:t>
            </w:r>
          </w:p>
        </w:tc>
        <w:tc>
          <w:tcPr>
            <w:tcW w:w="326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48E740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  <w:tc>
          <w:tcPr>
            <w:tcW w:w="27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DC6215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</w:tr>
    </w:tbl>
    <w:p w14:paraId="64FFED55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  <w:b/>
        </w:rPr>
      </w:pPr>
    </w:p>
    <w:p w14:paraId="4940D003" w14:textId="77777777" w:rsidR="006279E5" w:rsidRPr="00FF57AC" w:rsidRDefault="006279E5" w:rsidP="00FF57AC">
      <w:pPr>
        <w:pStyle w:val="Titre"/>
      </w:pPr>
      <w:r w:rsidRPr="00FF57AC">
        <w:t xml:space="preserve">ARTICLE 5 : DÉLAIS </w:t>
      </w:r>
    </w:p>
    <w:p w14:paraId="5678DFC6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762DA337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  <w:r w:rsidRPr="00FF57AC">
        <w:rPr>
          <w:rFonts w:ascii="Arial" w:eastAsia="Arial Unicode MS" w:hAnsi="Arial" w:cs="Arial"/>
        </w:rPr>
        <w:t xml:space="preserve">Délais d'établissement des documents d'études : le point de départ du délai pour chaque élément normalisé de mission est :  </w:t>
      </w:r>
    </w:p>
    <w:p w14:paraId="4FDB7196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  <w:r w:rsidRPr="00FF57AC">
        <w:rPr>
          <w:rFonts w:ascii="Arial" w:eastAsia="Arial Unicode MS" w:hAnsi="Arial" w:cs="Arial"/>
        </w:rPr>
        <w:t xml:space="preserve">      </w:t>
      </w:r>
    </w:p>
    <w:tbl>
      <w:tblPr>
        <w:tblW w:w="0" w:type="auto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1"/>
        <w:gridCol w:w="5888"/>
      </w:tblGrid>
      <w:tr w:rsidR="006279E5" w:rsidRPr="00FF57AC" w14:paraId="56EE9059" w14:textId="77777777" w:rsidTr="00E53859">
        <w:tc>
          <w:tcPr>
            <w:tcW w:w="3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B447FF1" w14:textId="77777777" w:rsidR="00CA54B7" w:rsidRDefault="00CA54B7" w:rsidP="003C2867">
            <w:pPr>
              <w:ind w:left="142"/>
              <w:rPr>
                <w:rFonts w:ascii="Arial" w:hAnsi="Arial" w:cs="Arial"/>
              </w:rPr>
            </w:pPr>
          </w:p>
          <w:p w14:paraId="30A16408" w14:textId="315F9784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DIAG </w:t>
            </w:r>
          </w:p>
          <w:p w14:paraId="3A8746E5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72B79DAC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0928D190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APS</w:t>
            </w:r>
          </w:p>
          <w:p w14:paraId="7DFC415F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5164E554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26BE9F42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APD</w:t>
            </w:r>
          </w:p>
          <w:p w14:paraId="79F07559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18D2D763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6B9DB4C6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PRO</w:t>
            </w:r>
          </w:p>
          <w:p w14:paraId="1C2CF888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044742C4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3CD90603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DCE</w:t>
            </w:r>
          </w:p>
          <w:p w14:paraId="6CC86C64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5FF32738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0E3488F5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RAO</w:t>
            </w:r>
          </w:p>
          <w:p w14:paraId="1076CAEA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3853376B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DOE</w:t>
            </w:r>
          </w:p>
        </w:tc>
        <w:tc>
          <w:tcPr>
            <w:tcW w:w="5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BEC6AC" w14:textId="77777777" w:rsidR="00CA54B7" w:rsidRDefault="00CA54B7" w:rsidP="003C2867">
            <w:pPr>
              <w:ind w:left="142"/>
              <w:rPr>
                <w:rFonts w:ascii="Arial" w:hAnsi="Arial" w:cs="Arial"/>
              </w:rPr>
            </w:pPr>
          </w:p>
          <w:p w14:paraId="6B81D77D" w14:textId="4DED03FC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Date de l'accusé de réception, par le maître d'œuvre, de la notification du marché.</w:t>
            </w:r>
          </w:p>
          <w:p w14:paraId="6F34CB85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5770A9EC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Date de validation par le maître d'ouvrage du prononcé de la réception du document d'études précédent</w:t>
            </w:r>
          </w:p>
          <w:p w14:paraId="18339F46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0F72006C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Date de validation par le maître d'ouvrage du prononcé de la réception du document d'études précédent</w:t>
            </w:r>
          </w:p>
          <w:p w14:paraId="2386E75C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096669C6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Date de validation par le maître d'ouvrage du prononcé de la réception du document d'études précédent</w:t>
            </w:r>
          </w:p>
          <w:p w14:paraId="38F490FE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196B45BB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Date de validation par le maître d'ouvrage du prononcé de la réception du document d'études précédent</w:t>
            </w:r>
          </w:p>
          <w:p w14:paraId="435EC829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2631B3B3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Date d'ouverture des plis</w:t>
            </w:r>
          </w:p>
          <w:p w14:paraId="5BC79598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74F972F8" w14:textId="77777777" w:rsidR="006279E5" w:rsidRDefault="006279E5" w:rsidP="003C2867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Date achèvement des travaux</w:t>
            </w:r>
          </w:p>
          <w:p w14:paraId="12C2D192" w14:textId="575BB9F3" w:rsidR="00D236D0" w:rsidRPr="00FF57AC" w:rsidRDefault="00D236D0" w:rsidP="003C2867">
            <w:pPr>
              <w:ind w:left="142"/>
              <w:rPr>
                <w:rFonts w:ascii="Arial" w:hAnsi="Arial" w:cs="Arial"/>
              </w:rPr>
            </w:pPr>
          </w:p>
        </w:tc>
      </w:tr>
    </w:tbl>
    <w:p w14:paraId="19249D05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</w:p>
    <w:p w14:paraId="2CA897DE" w14:textId="77777777" w:rsidR="006279E5" w:rsidRPr="00FF57AC" w:rsidRDefault="006279E5" w:rsidP="00E53859">
      <w:pPr>
        <w:widowControl w:val="0"/>
        <w:ind w:left="142"/>
        <w:rPr>
          <w:rFonts w:ascii="Arial" w:eastAsia="Arial Unicode MS" w:hAnsi="Arial" w:cs="Arial"/>
        </w:rPr>
      </w:pPr>
      <w:r w:rsidRPr="00FF57AC">
        <w:rPr>
          <w:rFonts w:ascii="Arial" w:eastAsia="Arial Unicode MS" w:hAnsi="Arial" w:cs="Arial"/>
        </w:rPr>
        <w:br w:type="page"/>
      </w:r>
      <w:r w:rsidRPr="00FF57AC">
        <w:rPr>
          <w:rFonts w:ascii="Arial" w:eastAsia="Arial Unicode MS" w:hAnsi="Arial" w:cs="Arial"/>
        </w:rPr>
        <w:lastRenderedPageBreak/>
        <w:t xml:space="preserve">Propositions du maître d'ouvrage pour les délais : </w:t>
      </w:r>
    </w:p>
    <w:p w14:paraId="09FC6D7A" w14:textId="77777777" w:rsidR="006279E5" w:rsidRPr="00FF57AC" w:rsidRDefault="006279E5" w:rsidP="00E53859">
      <w:pPr>
        <w:pStyle w:val="Default"/>
        <w:ind w:right="385"/>
        <w:jc w:val="both"/>
        <w:rPr>
          <w:rFonts w:ascii="Arial" w:hAnsi="Arial" w:cs="Arial"/>
          <w:color w:val="auto"/>
          <w:sz w:val="20"/>
          <w:szCs w:val="20"/>
        </w:rPr>
      </w:pPr>
    </w:p>
    <w:p w14:paraId="34008463" w14:textId="43F2230A" w:rsidR="006279E5" w:rsidRPr="00FF57AC" w:rsidRDefault="006279E5" w:rsidP="00E53859">
      <w:pPr>
        <w:pStyle w:val="Default"/>
        <w:ind w:left="142" w:right="385"/>
        <w:jc w:val="both"/>
        <w:rPr>
          <w:rFonts w:ascii="Arial" w:hAnsi="Arial" w:cs="Arial"/>
          <w:color w:val="auto"/>
          <w:sz w:val="20"/>
          <w:szCs w:val="20"/>
        </w:rPr>
      </w:pPr>
      <w:r w:rsidRPr="00FF57AC">
        <w:rPr>
          <w:rFonts w:ascii="Arial" w:hAnsi="Arial" w:cs="Arial"/>
          <w:color w:val="auto"/>
          <w:sz w:val="20"/>
          <w:szCs w:val="20"/>
        </w:rPr>
        <w:t>La durée de l’opération qui comprend la période de préparation, d’exécution de fin de parfait achèvement</w:t>
      </w:r>
      <w:r w:rsidR="00E53859">
        <w:rPr>
          <w:rFonts w:ascii="Arial" w:hAnsi="Arial" w:cs="Arial"/>
          <w:color w:val="auto"/>
          <w:sz w:val="20"/>
          <w:szCs w:val="20"/>
        </w:rPr>
        <w:t>.</w:t>
      </w:r>
    </w:p>
    <w:p w14:paraId="12E3A41B" w14:textId="77777777" w:rsidR="006279E5" w:rsidRPr="00FF57AC" w:rsidRDefault="006279E5" w:rsidP="00E53859">
      <w:pPr>
        <w:pStyle w:val="Default"/>
        <w:ind w:left="142" w:right="385"/>
        <w:jc w:val="both"/>
        <w:rPr>
          <w:rFonts w:ascii="Arial" w:hAnsi="Arial" w:cs="Arial"/>
          <w:color w:val="auto"/>
          <w:sz w:val="20"/>
          <w:szCs w:val="20"/>
        </w:rPr>
      </w:pPr>
      <w:r w:rsidRPr="00FF57AC">
        <w:rPr>
          <w:rFonts w:ascii="Arial" w:hAnsi="Arial" w:cs="Arial"/>
          <w:color w:val="auto"/>
          <w:sz w:val="20"/>
          <w:szCs w:val="20"/>
        </w:rPr>
        <w:t>La durée des travaux est estimée à 6.5 mois (dont 1 mois de préparation) congés compris.</w:t>
      </w:r>
    </w:p>
    <w:p w14:paraId="421B66FE" w14:textId="77777777" w:rsidR="006279E5" w:rsidRPr="00FF57AC" w:rsidRDefault="006279E5" w:rsidP="006279E5">
      <w:pPr>
        <w:widowControl w:val="0"/>
        <w:ind w:left="142"/>
        <w:rPr>
          <w:rFonts w:ascii="Arial" w:eastAsia="Arial Unicode MS" w:hAnsi="Arial" w:cs="Arial"/>
        </w:rPr>
      </w:pPr>
    </w:p>
    <w:p w14:paraId="304AE72E" w14:textId="77777777" w:rsidR="006279E5" w:rsidRPr="00FF57AC" w:rsidRDefault="006279E5" w:rsidP="00FF57AC">
      <w:pPr>
        <w:pStyle w:val="Titre"/>
      </w:pPr>
      <w:r w:rsidRPr="00FF57AC">
        <w:t>ARTICLE 6 : MODALITÉS DE RÈGLEMENT</w:t>
      </w:r>
    </w:p>
    <w:p w14:paraId="44939F6F" w14:textId="77777777" w:rsidR="006279E5" w:rsidRPr="00FF57AC" w:rsidRDefault="006279E5" w:rsidP="006279E5">
      <w:pPr>
        <w:pStyle w:val="Titre2"/>
        <w:numPr>
          <w:ilvl w:val="0"/>
          <w:numId w:val="0"/>
        </w:numPr>
        <w:ind w:left="142"/>
        <w:rPr>
          <w:rFonts w:ascii="Arial" w:hAnsi="Arial" w:cs="Arial"/>
        </w:rPr>
      </w:pPr>
    </w:p>
    <w:p w14:paraId="6E58495A" w14:textId="77777777" w:rsidR="006279E5" w:rsidRPr="00FF57AC" w:rsidRDefault="006279E5" w:rsidP="006279E5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 w:firstLine="0"/>
        <w:outlineLvl w:val="1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 xml:space="preserve">6.1 </w:t>
      </w:r>
      <w:r w:rsidRPr="00FF57AC">
        <w:rPr>
          <w:rFonts w:ascii="Arial" w:hAnsi="Arial" w:cs="Arial"/>
          <w:b/>
          <w:bCs/>
        </w:rPr>
        <w:noBreakHyphen/>
        <w:t xml:space="preserve"> AVANCE</w:t>
      </w:r>
    </w:p>
    <w:p w14:paraId="4C02EE57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277E6822" w14:textId="77777777" w:rsidR="006279E5" w:rsidRPr="00FF57AC" w:rsidRDefault="006279E5" w:rsidP="006279E5">
      <w:pPr>
        <w:widowControl w:val="0"/>
        <w:numPr>
          <w:ilvl w:val="0"/>
          <w:numId w:val="35"/>
        </w:numPr>
        <w:tabs>
          <w:tab w:val="clear" w:pos="0"/>
          <w:tab w:val="num" w:pos="284"/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Conformément aux articles L2191-2, L2191-3 et R2191-2 à 19 du Code de la Commande Publique, une avance est accordée au titulaire d'un marché lorsque le montant initial du marché est supérieur à 50 000 € HT et que la durée de l’exécution est supérieure à 2 mois. Cependant le titulaire du marché peut refuser le versement de cette avance.</w:t>
      </w:r>
    </w:p>
    <w:p w14:paraId="376DA2BD" w14:textId="77777777" w:rsidR="006279E5" w:rsidRPr="00FF57AC" w:rsidRDefault="006279E5" w:rsidP="006279E5">
      <w:pPr>
        <w:widowControl w:val="0"/>
        <w:numPr>
          <w:ilvl w:val="0"/>
          <w:numId w:val="35"/>
        </w:numPr>
        <w:tabs>
          <w:tab w:val="clear" w:pos="0"/>
          <w:tab w:val="num" w:pos="284"/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Les marchés ou tranches affermies inférieurs à 50 000 € HT </w:t>
      </w:r>
      <w:proofErr w:type="gramStart"/>
      <w:r w:rsidRPr="00FF57AC">
        <w:rPr>
          <w:rFonts w:ascii="Arial" w:hAnsi="Arial" w:cs="Arial"/>
        </w:rPr>
        <w:t>n’ouvrent</w:t>
      </w:r>
      <w:proofErr w:type="gramEnd"/>
      <w:r w:rsidRPr="00FF57AC">
        <w:rPr>
          <w:rFonts w:ascii="Arial" w:hAnsi="Arial" w:cs="Arial"/>
        </w:rPr>
        <w:t xml:space="preserve"> pas droit au versement de l’avance.</w:t>
      </w:r>
    </w:p>
    <w:p w14:paraId="040903F5" w14:textId="77777777" w:rsidR="006279E5" w:rsidRPr="00FF57AC" w:rsidRDefault="006279E5" w:rsidP="006279E5">
      <w:pPr>
        <w:tabs>
          <w:tab w:val="num" w:pos="284"/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68E97291" w14:textId="77777777" w:rsidR="006279E5" w:rsidRPr="00FF57AC" w:rsidRDefault="006279E5" w:rsidP="006279E5">
      <w:pPr>
        <w:tabs>
          <w:tab w:val="left" w:pos="709"/>
          <w:tab w:val="left" w:pos="1800"/>
          <w:tab w:val="left" w:leader="dot" w:pos="3402"/>
          <w:tab w:val="left" w:leader="dot" w:pos="4200"/>
          <w:tab w:val="left" w:leader="do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     </w:t>
      </w:r>
      <w:r w:rsidRPr="00FF57AC">
        <w:rPr>
          <w:rFonts w:ascii="Arial" w:hAnsi="Arial" w:cs="Arial"/>
        </w:rPr>
        <w:fldChar w:fldCharType="begin">
          <w:ffData>
            <w:name w:val="CheckBox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FF57AC">
        <w:rPr>
          <w:rFonts w:ascii="Arial" w:hAnsi="Arial" w:cs="Arial"/>
        </w:rPr>
        <w:instrText xml:space="preserve"> FORMCHECKBOX </w:instrText>
      </w:r>
      <w:r w:rsidR="00B8162C">
        <w:rPr>
          <w:rFonts w:ascii="Arial" w:hAnsi="Arial" w:cs="Arial"/>
        </w:rPr>
      </w:r>
      <w:r w:rsidR="00B8162C">
        <w:rPr>
          <w:rFonts w:ascii="Arial" w:hAnsi="Arial" w:cs="Arial"/>
        </w:rPr>
        <w:fldChar w:fldCharType="separate"/>
      </w:r>
      <w:r w:rsidRPr="00FF57AC">
        <w:rPr>
          <w:rFonts w:ascii="Arial" w:hAnsi="Arial" w:cs="Arial"/>
        </w:rPr>
        <w:fldChar w:fldCharType="end"/>
      </w:r>
      <w:r w:rsidRPr="00FF57AC">
        <w:rPr>
          <w:rFonts w:ascii="Arial" w:hAnsi="Arial" w:cs="Arial"/>
        </w:rPr>
        <w:t xml:space="preserve">  Je renonce à l'avance.</w:t>
      </w:r>
    </w:p>
    <w:p w14:paraId="5EDD1717" w14:textId="77777777" w:rsidR="006279E5" w:rsidRPr="00FF57AC" w:rsidRDefault="006279E5" w:rsidP="006279E5">
      <w:pPr>
        <w:tabs>
          <w:tab w:val="left" w:pos="709"/>
          <w:tab w:val="left" w:pos="1800"/>
          <w:tab w:val="left" w:leader="dot" w:pos="3402"/>
          <w:tab w:val="left" w:leader="dot" w:pos="4200"/>
          <w:tab w:val="left" w:leader="dot" w:pos="5400"/>
        </w:tabs>
        <w:ind w:left="142"/>
        <w:rPr>
          <w:rFonts w:ascii="Arial" w:hAnsi="Arial" w:cs="Arial"/>
        </w:rPr>
      </w:pPr>
    </w:p>
    <w:p w14:paraId="62CBB534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     </w:t>
      </w:r>
      <w:r w:rsidRPr="00FF57AC">
        <w:rPr>
          <w:rFonts w:ascii="Arial" w:hAnsi="Arial" w:cs="Arial"/>
        </w:rPr>
        <w:fldChar w:fldCharType="begin">
          <w:ffData>
            <w:name w:val="CheckBox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FF57AC">
        <w:rPr>
          <w:rFonts w:ascii="Arial" w:hAnsi="Arial" w:cs="Arial"/>
        </w:rPr>
        <w:instrText xml:space="preserve"> FORMCHECKBOX </w:instrText>
      </w:r>
      <w:r w:rsidR="00B8162C">
        <w:rPr>
          <w:rFonts w:ascii="Arial" w:hAnsi="Arial" w:cs="Arial"/>
        </w:rPr>
      </w:r>
      <w:r w:rsidR="00B8162C">
        <w:rPr>
          <w:rFonts w:ascii="Arial" w:hAnsi="Arial" w:cs="Arial"/>
        </w:rPr>
        <w:fldChar w:fldCharType="separate"/>
      </w:r>
      <w:r w:rsidRPr="00FF57AC">
        <w:rPr>
          <w:rFonts w:ascii="Arial" w:hAnsi="Arial" w:cs="Arial"/>
        </w:rPr>
        <w:fldChar w:fldCharType="end"/>
      </w:r>
      <w:r w:rsidRPr="00FF57AC">
        <w:rPr>
          <w:rFonts w:ascii="Arial" w:hAnsi="Arial" w:cs="Arial"/>
        </w:rPr>
        <w:t xml:space="preserve">  Je ne renonce pas à l’avance.</w:t>
      </w:r>
    </w:p>
    <w:p w14:paraId="3BF382A7" w14:textId="77777777" w:rsidR="006279E5" w:rsidRPr="00FF57AC" w:rsidRDefault="006279E5" w:rsidP="006279E5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 w:firstLine="0"/>
        <w:outlineLvl w:val="1"/>
        <w:rPr>
          <w:rFonts w:ascii="Arial" w:hAnsi="Arial" w:cs="Arial"/>
          <w:b/>
          <w:bCs/>
        </w:rPr>
      </w:pPr>
    </w:p>
    <w:p w14:paraId="07E816B0" w14:textId="77777777" w:rsidR="006279E5" w:rsidRPr="00FF57AC" w:rsidRDefault="006279E5" w:rsidP="006279E5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 w:firstLine="0"/>
        <w:outlineLvl w:val="1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 xml:space="preserve">6.2 </w:t>
      </w:r>
      <w:r w:rsidRPr="00FF57AC">
        <w:rPr>
          <w:rFonts w:ascii="Arial" w:hAnsi="Arial" w:cs="Arial"/>
          <w:b/>
          <w:bCs/>
        </w:rPr>
        <w:noBreakHyphen/>
        <w:t xml:space="preserve"> ACOMPTES ET SOLDE</w:t>
      </w:r>
    </w:p>
    <w:p w14:paraId="6DBB257E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3F9A3E85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>Conformément au CCAG MOE, le règlement des sommes dues au titulaire fera l'objet de paiement à la fin de chaque élément de mission.</w:t>
      </w:r>
    </w:p>
    <w:p w14:paraId="1B5D55F3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66B718C0" w14:textId="77777777" w:rsidR="006279E5" w:rsidRPr="00FF57AC" w:rsidRDefault="006279E5" w:rsidP="006279E5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 w:firstLine="0"/>
        <w:outlineLvl w:val="1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 xml:space="preserve">6.3 </w:t>
      </w:r>
      <w:r w:rsidRPr="00FF57AC">
        <w:rPr>
          <w:rFonts w:ascii="Arial" w:hAnsi="Arial" w:cs="Arial"/>
          <w:b/>
          <w:bCs/>
        </w:rPr>
        <w:noBreakHyphen/>
        <w:t xml:space="preserve"> RÉVISION DES PRIX</w:t>
      </w:r>
    </w:p>
    <w:p w14:paraId="193D76E9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66079778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>Les prix du présent marché sont réputés établis sur la base des conditions économiques du mois de remise de l’offre appelé mois "M0" fixé en page 1 du présent acte d'engagement.</w:t>
      </w:r>
    </w:p>
    <w:p w14:paraId="4C4AB3BB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68DDDE4E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>Les modalités de variations des prix sont fixées à l’article 6 du CCAP</w:t>
      </w:r>
    </w:p>
    <w:p w14:paraId="22A63A38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5E142EB0" w14:textId="77777777" w:rsidR="006279E5" w:rsidRPr="00FF57AC" w:rsidRDefault="006279E5" w:rsidP="006279E5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 w:firstLine="0"/>
        <w:outlineLvl w:val="1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 xml:space="preserve">6.4 </w:t>
      </w:r>
      <w:r w:rsidRPr="00FF57AC">
        <w:rPr>
          <w:rFonts w:ascii="Arial" w:hAnsi="Arial" w:cs="Arial"/>
          <w:b/>
          <w:bCs/>
        </w:rPr>
        <w:noBreakHyphen/>
        <w:t xml:space="preserve"> PAIEMENT DES SOUS-TRAITANTS</w:t>
      </w:r>
    </w:p>
    <w:p w14:paraId="4750068E" w14:textId="77777777" w:rsidR="006279E5" w:rsidRPr="00FF57AC" w:rsidRDefault="006279E5" w:rsidP="006279E5">
      <w:pPr>
        <w:tabs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64184FA6" w14:textId="77777777" w:rsidR="006279E5" w:rsidRPr="00FF57AC" w:rsidRDefault="006279E5" w:rsidP="006279E5">
      <w:pPr>
        <w:keepNext/>
        <w:widowControl w:val="0"/>
        <w:numPr>
          <w:ilvl w:val="2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 w:firstLine="0"/>
        <w:outlineLvl w:val="2"/>
        <w:rPr>
          <w:rFonts w:ascii="Arial" w:hAnsi="Arial" w:cs="Arial"/>
          <w:b/>
          <w:bCs/>
          <w:i/>
        </w:rPr>
      </w:pPr>
      <w:r w:rsidRPr="00FF57AC">
        <w:rPr>
          <w:rFonts w:ascii="Arial" w:hAnsi="Arial" w:cs="Arial"/>
          <w:b/>
          <w:bCs/>
          <w:i/>
        </w:rPr>
        <w:t>Modalités de paiement direct</w:t>
      </w:r>
    </w:p>
    <w:p w14:paraId="13B479E2" w14:textId="77777777" w:rsidR="006279E5" w:rsidRPr="00FF57AC" w:rsidRDefault="006279E5" w:rsidP="006279E5">
      <w:pPr>
        <w:tabs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0DB4A022" w14:textId="77777777" w:rsidR="006279E5" w:rsidRPr="00FF57AC" w:rsidRDefault="006279E5" w:rsidP="00E53859">
      <w:pPr>
        <w:tabs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Pour les sous-traitants, le titulaire joint en double exemplaire au projet de décompte une attestation indiquant la somme à régler par le maître d'ouvrage à chaque sous-traitant </w:t>
      </w:r>
      <w:proofErr w:type="gramStart"/>
      <w:r w:rsidRPr="00FF57AC">
        <w:rPr>
          <w:rFonts w:ascii="Arial" w:hAnsi="Arial" w:cs="Arial"/>
        </w:rPr>
        <w:t>concerné;</w:t>
      </w:r>
      <w:proofErr w:type="gramEnd"/>
      <w:r w:rsidRPr="00FF57AC">
        <w:rPr>
          <w:rFonts w:ascii="Arial" w:hAnsi="Arial" w:cs="Arial"/>
        </w:rPr>
        <w:t xml:space="preserve"> cette somme tient compte d'une éventuelle révision ou actualisation des prix prévue dans le contrat de sous-traitance et inclut la TVA.</w:t>
      </w:r>
    </w:p>
    <w:p w14:paraId="656FE156" w14:textId="77777777" w:rsidR="006279E5" w:rsidRPr="00FF57AC" w:rsidRDefault="006279E5" w:rsidP="006279E5">
      <w:pPr>
        <w:tabs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102487CC" w14:textId="77777777" w:rsidR="006279E5" w:rsidRPr="00FF57AC" w:rsidRDefault="006279E5" w:rsidP="006279E5">
      <w:pPr>
        <w:keepNext/>
        <w:widowControl w:val="0"/>
        <w:numPr>
          <w:ilvl w:val="1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 w:firstLine="0"/>
        <w:outlineLvl w:val="1"/>
        <w:rPr>
          <w:rFonts w:ascii="Arial" w:hAnsi="Arial" w:cs="Arial"/>
          <w:b/>
          <w:bCs/>
        </w:rPr>
      </w:pPr>
      <w:r w:rsidRPr="00FF57AC">
        <w:rPr>
          <w:rFonts w:ascii="Arial" w:hAnsi="Arial" w:cs="Arial"/>
          <w:b/>
          <w:bCs/>
        </w:rPr>
        <w:t xml:space="preserve">6.5 </w:t>
      </w:r>
      <w:r w:rsidRPr="00FF57AC">
        <w:rPr>
          <w:rFonts w:ascii="Arial" w:hAnsi="Arial" w:cs="Arial"/>
          <w:b/>
          <w:bCs/>
        </w:rPr>
        <w:noBreakHyphen/>
        <w:t xml:space="preserve"> MODALITÉS DE RÈGLEMENT PAR VIREMENT</w:t>
      </w:r>
    </w:p>
    <w:p w14:paraId="647A51A2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439A9A5B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Le délai maximum de paiement des acomptes est fixé à </w:t>
      </w:r>
      <w:r w:rsidRPr="00FF57AC">
        <w:rPr>
          <w:rFonts w:ascii="Arial" w:hAnsi="Arial" w:cs="Arial"/>
          <w:b/>
          <w:bCs/>
        </w:rPr>
        <w:t>30</w:t>
      </w:r>
      <w:r w:rsidRPr="00FF57AC">
        <w:rPr>
          <w:rFonts w:ascii="Arial" w:hAnsi="Arial" w:cs="Arial"/>
          <w:b/>
        </w:rPr>
        <w:t xml:space="preserve"> jours </w:t>
      </w:r>
      <w:r w:rsidRPr="00FF57AC">
        <w:rPr>
          <w:rFonts w:ascii="Arial" w:hAnsi="Arial" w:cs="Arial"/>
        </w:rPr>
        <w:t>;</w:t>
      </w:r>
    </w:p>
    <w:p w14:paraId="1D205B1E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Le délai maximum de paiement du solde est fixé à </w:t>
      </w:r>
      <w:r w:rsidRPr="00FF57AC">
        <w:rPr>
          <w:rFonts w:ascii="Arial" w:hAnsi="Arial" w:cs="Arial"/>
          <w:b/>
          <w:bCs/>
        </w:rPr>
        <w:t>30</w:t>
      </w:r>
      <w:r w:rsidRPr="00FF57AC">
        <w:rPr>
          <w:rFonts w:ascii="Arial" w:hAnsi="Arial" w:cs="Arial"/>
          <w:b/>
        </w:rPr>
        <w:t xml:space="preserve"> jours</w:t>
      </w:r>
      <w:r w:rsidRPr="00FF57AC">
        <w:rPr>
          <w:rFonts w:ascii="Arial" w:hAnsi="Arial" w:cs="Arial"/>
        </w:rPr>
        <w:t>.</w:t>
      </w:r>
    </w:p>
    <w:p w14:paraId="7D54615D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29283A54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 xml:space="preserve">Les demandes de paiement (acomptes et solde), </w:t>
      </w:r>
      <w:r w:rsidRPr="00FF57AC">
        <w:rPr>
          <w:rFonts w:ascii="Arial" w:hAnsi="Arial" w:cs="Arial"/>
          <w:u w:val="single"/>
        </w:rPr>
        <w:t>seront envoyées par mail pour avis au maitre d’ouvrage</w:t>
      </w:r>
      <w:r w:rsidRPr="00FF57AC">
        <w:rPr>
          <w:rFonts w:ascii="Arial" w:hAnsi="Arial" w:cs="Arial"/>
        </w:rPr>
        <w:t>.</w:t>
      </w:r>
    </w:p>
    <w:p w14:paraId="075260A4" w14:textId="77777777" w:rsidR="006279E5" w:rsidRPr="00AF5223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eastAsia="Arial" w:hAnsi="Arial" w:cs="Arial"/>
          <w:color w:val="C00000"/>
        </w:rPr>
      </w:pPr>
      <w:proofErr w:type="gramStart"/>
      <w:r w:rsidRPr="00AF5223">
        <w:rPr>
          <w:rFonts w:ascii="Arial" w:hAnsi="Arial" w:cs="Arial"/>
          <w:color w:val="C00000"/>
        </w:rPr>
        <w:t>avant</w:t>
      </w:r>
      <w:proofErr w:type="gramEnd"/>
      <w:r w:rsidRPr="00AF5223">
        <w:rPr>
          <w:rFonts w:ascii="Arial" w:hAnsi="Arial" w:cs="Arial"/>
          <w:color w:val="C00000"/>
        </w:rPr>
        <w:t xml:space="preserve"> le </w:t>
      </w:r>
      <w:r w:rsidRPr="00AF5223">
        <w:rPr>
          <w:rFonts w:ascii="Arial" w:eastAsia="Arial" w:hAnsi="Arial" w:cs="Arial"/>
          <w:color w:val="C00000"/>
        </w:rPr>
        <w:t>dépôt des demandes de paiement sur la plateforme CHORUS</w:t>
      </w:r>
    </w:p>
    <w:p w14:paraId="7E5228EC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eastAsia="Arial" w:hAnsi="Arial" w:cs="Arial"/>
          <w:color w:val="FF0000"/>
        </w:rPr>
      </w:pPr>
    </w:p>
    <w:p w14:paraId="30F8F287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597CE435" w14:textId="77777777" w:rsidR="006279E5" w:rsidRPr="00E53859" w:rsidRDefault="006279E5" w:rsidP="00E53859">
      <w:pPr>
        <w:shd w:val="clear" w:color="auto" w:fill="C00000"/>
        <w:ind w:left="142"/>
        <w:rPr>
          <w:rFonts w:ascii="Arial" w:eastAsia="Arial" w:hAnsi="Arial" w:cs="Arial"/>
          <w:b/>
          <w:bCs/>
        </w:rPr>
      </w:pPr>
      <w:r w:rsidRPr="00E53859">
        <w:rPr>
          <w:rFonts w:ascii="Arial" w:eastAsia="Arial" w:hAnsi="Arial" w:cs="Arial"/>
          <w:b/>
          <w:bCs/>
        </w:rPr>
        <w:t xml:space="preserve">Après accord du maître d’ouvrage, l’entreprise déposera ses demandes de paiement sur la plateforme CHORUS en utilisant le SIRET du CROUS Normandie 130 024 425 00014 et le code service </w:t>
      </w:r>
      <w:r w:rsidRPr="00E53859">
        <w:rPr>
          <w:rFonts w:ascii="Arial" w:eastAsia="Arial" w:hAnsi="Arial" w:cs="Arial"/>
          <w:b/>
          <w:bCs/>
          <w:u w:val="single"/>
        </w:rPr>
        <w:t>1053</w:t>
      </w:r>
      <w:r w:rsidRPr="00E53859">
        <w:rPr>
          <w:rFonts w:ascii="Arial" w:eastAsia="Arial" w:hAnsi="Arial" w:cs="Arial"/>
          <w:b/>
          <w:bCs/>
        </w:rPr>
        <w:t>.</w:t>
      </w:r>
    </w:p>
    <w:p w14:paraId="274BA3D1" w14:textId="77777777" w:rsidR="006279E5" w:rsidRPr="00E53859" w:rsidRDefault="006279E5" w:rsidP="00E53859">
      <w:pPr>
        <w:shd w:val="clear" w:color="auto" w:fill="C00000"/>
        <w:ind w:left="142"/>
        <w:rPr>
          <w:rFonts w:ascii="Arial" w:eastAsia="Arial Unicode MS" w:hAnsi="Arial" w:cs="Arial"/>
          <w:b/>
          <w:bCs/>
        </w:rPr>
      </w:pPr>
      <w:r w:rsidRPr="00E53859">
        <w:rPr>
          <w:rFonts w:ascii="Arial" w:eastAsia="Arial Unicode MS" w:hAnsi="Arial" w:cs="Arial"/>
          <w:b/>
          <w:bCs/>
        </w:rPr>
        <w:t>Le point de départ du délai global de paiement est la date de dépôt sur Chorus.</w:t>
      </w:r>
    </w:p>
    <w:p w14:paraId="1BD8453F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52E53DD4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Le défaut de paiement dans ce délai fait courir de plein droit et sans autre formalité, des intérêts moratoires au bénéfice du titulaire et des sous-traitants payés directement. Le taux des intérêts moratoires est égal au taux d'intérêt appliqué par la Banque centrale européenne à ses opérations principales de refinancement les plus récentes, en vigueur au premier jour du semestre de l'année civile au cours duquel les intérêts moratoires ont commencé à courir, majoré de huit points de pourcentage. Le montant de l'indemnité forfaitaire pour frais de recouvrement est fixé à 40 euros.</w:t>
      </w:r>
    </w:p>
    <w:p w14:paraId="3F81D3D8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72A8D989" w14:textId="77777777" w:rsidR="006279E5" w:rsidRPr="00FF57AC" w:rsidRDefault="006279E5" w:rsidP="00FF57AC">
      <w:pPr>
        <w:pStyle w:val="Titre"/>
      </w:pPr>
      <w:r w:rsidRPr="00FF57AC">
        <w:lastRenderedPageBreak/>
        <w:t>ARTICLE 7 : ARRÊT DE L'EXÉCUTION DES INTERVENTIONS</w:t>
      </w:r>
    </w:p>
    <w:p w14:paraId="52AE5554" w14:textId="77777777" w:rsidR="006279E5" w:rsidRPr="00FF57AC" w:rsidRDefault="006279E5" w:rsidP="006279E5">
      <w:pPr>
        <w:rPr>
          <w:rFonts w:ascii="Arial" w:hAnsi="Arial" w:cs="Arial"/>
        </w:rPr>
      </w:pPr>
    </w:p>
    <w:p w14:paraId="050C5B66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En application de l'article 25 du CCAG-MOE, le représentant du Maîtrise d’ouvrage se réserve la possibilité d'arrêter l'exécution des interventions qui font l'objet du présent marché à l'issue de chacune des phases techniques visées à l'article 3.4 ci-dessus.</w:t>
      </w:r>
    </w:p>
    <w:p w14:paraId="175109AD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rPr>
          <w:rFonts w:ascii="Arial" w:hAnsi="Arial" w:cs="Arial"/>
        </w:rPr>
      </w:pPr>
    </w:p>
    <w:p w14:paraId="1AECE58D" w14:textId="77777777" w:rsidR="006279E5" w:rsidRPr="00FF57AC" w:rsidRDefault="006279E5" w:rsidP="00FF57AC">
      <w:pPr>
        <w:pStyle w:val="Titre"/>
      </w:pPr>
      <w:r w:rsidRPr="00FF57AC">
        <w:t>ARTICLE 8 : RÉSILIATION DU MARCHE</w:t>
      </w:r>
    </w:p>
    <w:p w14:paraId="0D2F1271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61E31FB6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Il sera fait, le cas échéant, application des articles 27 à 34 inclus du CCAG-MOE.</w:t>
      </w:r>
    </w:p>
    <w:p w14:paraId="1BC27292" w14:textId="152DBE7F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La décision d'arrêter l'exécution des prestations prévues à l'article 7 emporte résiliation du marché sans indemnité.</w:t>
      </w:r>
    </w:p>
    <w:p w14:paraId="0DB1FF91" w14:textId="77777777" w:rsidR="006279E5" w:rsidRPr="00FF57AC" w:rsidRDefault="006279E5" w:rsidP="00D236D0">
      <w:pPr>
        <w:pStyle w:val="Titre"/>
      </w:pPr>
      <w:r w:rsidRPr="00FF57AC">
        <w:t>ARTICLE 9 : PAIEMENTS</w:t>
      </w:r>
    </w:p>
    <w:p w14:paraId="00A61DD2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7FD2A0FB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>La maîtrise d’ouvrage se libérera des sommes dues en exécution du présent marché en faisant porter le montant au crédit du compte suivant :</w:t>
      </w:r>
    </w:p>
    <w:p w14:paraId="3B58072B" w14:textId="77777777" w:rsidR="006279E5" w:rsidRPr="00FF57AC" w:rsidRDefault="006279E5" w:rsidP="00E53859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rPr>
          <w:rFonts w:ascii="Arial" w:hAnsi="Arial" w:cs="Arial"/>
        </w:rPr>
      </w:pPr>
    </w:p>
    <w:tbl>
      <w:tblPr>
        <w:tblW w:w="9639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18"/>
        <w:gridCol w:w="4821"/>
      </w:tblGrid>
      <w:tr w:rsidR="006279E5" w:rsidRPr="00FF57AC" w14:paraId="03755570" w14:textId="77777777" w:rsidTr="00E53859">
        <w:tc>
          <w:tcPr>
            <w:tcW w:w="4818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vAlign w:val="center"/>
            <w:hideMark/>
          </w:tcPr>
          <w:p w14:paraId="3B17D9FB" w14:textId="77777777" w:rsidR="006279E5" w:rsidRPr="00FF57AC" w:rsidRDefault="006279E5" w:rsidP="003C2867">
            <w:pPr>
              <w:tabs>
                <w:tab w:val="left" w:leader="dot" w:pos="4320"/>
                <w:tab w:val="left" w:pos="5400"/>
              </w:tabs>
              <w:snapToGrid w:val="0"/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COMPTE OUVERT AU NOM DE </w:t>
            </w:r>
            <w:r w:rsidRPr="00FF57AC">
              <w:rPr>
                <w:rFonts w:ascii="Arial" w:hAnsi="Arial" w:cs="Arial"/>
              </w:rPr>
              <w:tab/>
            </w:r>
          </w:p>
        </w:tc>
        <w:tc>
          <w:tcPr>
            <w:tcW w:w="482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1D125877" w14:textId="77777777" w:rsidR="006279E5" w:rsidRPr="00FF57AC" w:rsidRDefault="006279E5" w:rsidP="003C2867">
            <w:pPr>
              <w:tabs>
                <w:tab w:val="left" w:pos="2668"/>
                <w:tab w:val="left" w:pos="3000"/>
                <w:tab w:val="left" w:pos="4200"/>
                <w:tab w:val="left" w:pos="5400"/>
              </w:tabs>
              <w:snapToGrid w:val="0"/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 </w:t>
            </w:r>
          </w:p>
          <w:p w14:paraId="63D87E62" w14:textId="77777777" w:rsidR="006279E5" w:rsidRPr="00FF57AC" w:rsidRDefault="006279E5" w:rsidP="003C2867">
            <w:pPr>
              <w:tabs>
                <w:tab w:val="left" w:pos="2668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</w:tr>
      <w:tr w:rsidR="006279E5" w:rsidRPr="00FF57AC" w14:paraId="07106523" w14:textId="77777777" w:rsidTr="00E53859">
        <w:tc>
          <w:tcPr>
            <w:tcW w:w="4818" w:type="dxa"/>
            <w:tcBorders>
              <w:top w:val="nil"/>
              <w:left w:val="single" w:sz="4" w:space="0" w:color="000000"/>
              <w:bottom w:val="nil"/>
              <w:right w:val="nil"/>
            </w:tcBorders>
            <w:hideMark/>
          </w:tcPr>
          <w:p w14:paraId="475B6960" w14:textId="77777777" w:rsidR="006279E5" w:rsidRPr="00FF57AC" w:rsidRDefault="006279E5" w:rsidP="003C2867">
            <w:pPr>
              <w:tabs>
                <w:tab w:val="left" w:leader="dot" w:pos="4320"/>
                <w:tab w:val="left" w:pos="5400"/>
              </w:tabs>
              <w:snapToGrid w:val="0"/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SOUS LA RÉFÉRENCE </w:t>
            </w:r>
            <w:r w:rsidRPr="00FF57AC">
              <w:rPr>
                <w:rFonts w:ascii="Arial" w:hAnsi="Arial" w:cs="Arial"/>
              </w:rPr>
              <w:tab/>
            </w:r>
          </w:p>
        </w:tc>
        <w:tc>
          <w:tcPr>
            <w:tcW w:w="4821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18E670DA" w14:textId="77777777" w:rsidR="006279E5" w:rsidRPr="00FF57AC" w:rsidRDefault="006279E5" w:rsidP="003C2867">
            <w:pPr>
              <w:tabs>
                <w:tab w:val="left" w:pos="2668"/>
                <w:tab w:val="left" w:pos="3000"/>
                <w:tab w:val="left" w:pos="4200"/>
                <w:tab w:val="left" w:pos="5400"/>
              </w:tabs>
              <w:snapToGrid w:val="0"/>
              <w:ind w:left="142"/>
              <w:rPr>
                <w:rFonts w:ascii="Arial" w:hAnsi="Arial" w:cs="Arial"/>
              </w:rPr>
            </w:pPr>
            <w:proofErr w:type="gramStart"/>
            <w:r w:rsidRPr="00FF57AC">
              <w:rPr>
                <w:rFonts w:ascii="Arial" w:hAnsi="Arial" w:cs="Arial"/>
              </w:rPr>
              <w:t>Banque:</w:t>
            </w:r>
            <w:proofErr w:type="gramEnd"/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</w:rPr>
              <w:tab/>
              <w:t xml:space="preserve">Guichet: </w:t>
            </w:r>
          </w:p>
          <w:p w14:paraId="5B842107" w14:textId="77777777" w:rsidR="006279E5" w:rsidRPr="00FF57AC" w:rsidRDefault="006279E5" w:rsidP="003C2867">
            <w:pPr>
              <w:tabs>
                <w:tab w:val="left" w:pos="2668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76F3EE78" w14:textId="77777777" w:rsidR="006279E5" w:rsidRPr="00FF57AC" w:rsidRDefault="006279E5" w:rsidP="003C2867">
            <w:pPr>
              <w:tabs>
                <w:tab w:val="left" w:pos="2668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N° </w:t>
            </w:r>
            <w:r w:rsidRPr="00FF57AC">
              <w:rPr>
                <w:rFonts w:ascii="Arial" w:hAnsi="Arial" w:cs="Arial"/>
              </w:rPr>
              <w:tab/>
              <w:t xml:space="preserve">Clé </w:t>
            </w:r>
            <w:proofErr w:type="gramStart"/>
            <w:r w:rsidRPr="00FF57AC">
              <w:rPr>
                <w:rFonts w:ascii="Arial" w:hAnsi="Arial" w:cs="Arial"/>
              </w:rPr>
              <w:t>RIB:</w:t>
            </w:r>
            <w:proofErr w:type="gramEnd"/>
            <w:r w:rsidRPr="00FF57AC">
              <w:rPr>
                <w:rFonts w:ascii="Arial" w:hAnsi="Arial" w:cs="Arial"/>
              </w:rPr>
              <w:t xml:space="preserve"> </w:t>
            </w:r>
          </w:p>
        </w:tc>
      </w:tr>
      <w:tr w:rsidR="006279E5" w:rsidRPr="00FF57AC" w14:paraId="6874BD4A" w14:textId="77777777" w:rsidTr="00E53859">
        <w:tc>
          <w:tcPr>
            <w:tcW w:w="4818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1B04A6CA" w14:textId="77777777" w:rsidR="006279E5" w:rsidRPr="00FF57AC" w:rsidRDefault="006279E5" w:rsidP="003C2867">
            <w:pPr>
              <w:tabs>
                <w:tab w:val="left" w:leader="dot" w:pos="4320"/>
                <w:tab w:val="left" w:pos="5400"/>
              </w:tabs>
              <w:snapToGrid w:val="0"/>
              <w:ind w:left="142"/>
              <w:rPr>
                <w:rFonts w:ascii="Arial" w:hAnsi="Arial" w:cs="Arial"/>
              </w:rPr>
            </w:pPr>
          </w:p>
          <w:p w14:paraId="1C7F5A44" w14:textId="77777777" w:rsidR="006279E5" w:rsidRPr="00FF57AC" w:rsidRDefault="006279E5" w:rsidP="003C2867">
            <w:pPr>
              <w:tabs>
                <w:tab w:val="left" w:leader="dot" w:pos="4320"/>
                <w:tab w:val="left" w:pos="5400"/>
              </w:tabs>
              <w:ind w:left="142"/>
              <w:rPr>
                <w:rFonts w:ascii="Arial" w:hAnsi="Arial" w:cs="Arial"/>
              </w:rPr>
            </w:pPr>
            <w:proofErr w:type="gramStart"/>
            <w:r w:rsidRPr="00FF57AC">
              <w:rPr>
                <w:rFonts w:ascii="Arial" w:hAnsi="Arial" w:cs="Arial"/>
              </w:rPr>
              <w:t>domiciliation</w:t>
            </w:r>
            <w:proofErr w:type="gramEnd"/>
            <w:r w:rsidRPr="00FF57AC">
              <w:rPr>
                <w:rFonts w:ascii="Arial" w:hAnsi="Arial" w:cs="Arial"/>
              </w:rPr>
              <w:t xml:space="preserve"> </w:t>
            </w:r>
            <w:r w:rsidRPr="00FF57AC">
              <w:rPr>
                <w:rFonts w:ascii="Arial" w:hAnsi="Arial" w:cs="Arial"/>
              </w:rPr>
              <w:tab/>
            </w:r>
          </w:p>
        </w:tc>
        <w:tc>
          <w:tcPr>
            <w:tcW w:w="4821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5CB6B619" w14:textId="77777777" w:rsidR="006279E5" w:rsidRPr="00FF57AC" w:rsidRDefault="006279E5" w:rsidP="003C2867">
            <w:pPr>
              <w:tabs>
                <w:tab w:val="left" w:pos="2668"/>
                <w:tab w:val="left" w:pos="3000"/>
                <w:tab w:val="left" w:pos="4200"/>
                <w:tab w:val="left" w:pos="5400"/>
              </w:tabs>
              <w:snapToGrid w:val="0"/>
              <w:ind w:left="142"/>
              <w:rPr>
                <w:rFonts w:ascii="Arial" w:hAnsi="Arial" w:cs="Arial"/>
              </w:rPr>
            </w:pPr>
          </w:p>
        </w:tc>
      </w:tr>
      <w:tr w:rsidR="006279E5" w:rsidRPr="00FF57AC" w14:paraId="7C37CF71" w14:textId="77777777" w:rsidTr="00E53859">
        <w:trPr>
          <w:trHeight w:val="80"/>
        </w:trPr>
        <w:tc>
          <w:tcPr>
            <w:tcW w:w="481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18EA269" w14:textId="77777777" w:rsidR="006279E5" w:rsidRPr="00FF57AC" w:rsidRDefault="006279E5" w:rsidP="003C2867">
            <w:pPr>
              <w:tabs>
                <w:tab w:val="left" w:leader="dot" w:pos="8082"/>
              </w:tabs>
              <w:snapToGrid w:val="0"/>
              <w:ind w:left="142"/>
              <w:jc w:val="right"/>
              <w:rPr>
                <w:rFonts w:ascii="Arial" w:hAnsi="Arial" w:cs="Arial"/>
                <w:i/>
              </w:rPr>
            </w:pPr>
            <w:r w:rsidRPr="00FF57AC">
              <w:rPr>
                <w:rFonts w:ascii="Arial" w:hAnsi="Arial" w:cs="Arial"/>
              </w:rPr>
              <w:t xml:space="preserve">                 </w:t>
            </w:r>
          </w:p>
        </w:tc>
        <w:tc>
          <w:tcPr>
            <w:tcW w:w="48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37F990E1" w14:textId="77777777" w:rsidR="006279E5" w:rsidRPr="00FF57AC" w:rsidRDefault="006279E5" w:rsidP="003C2867">
            <w:pPr>
              <w:tabs>
                <w:tab w:val="left" w:pos="2668"/>
                <w:tab w:val="left" w:pos="3000"/>
                <w:tab w:val="left" w:pos="4200"/>
                <w:tab w:val="left" w:pos="5400"/>
              </w:tabs>
              <w:snapToGrid w:val="0"/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 </w:t>
            </w:r>
            <w:r w:rsidRPr="00FF57AC">
              <w:rPr>
                <w:rFonts w:ascii="Arial" w:hAnsi="Arial" w:cs="Arial"/>
                <w:i/>
              </w:rPr>
              <w:t>(</w:t>
            </w:r>
            <w:proofErr w:type="gramStart"/>
            <w:r w:rsidRPr="00FF57AC">
              <w:rPr>
                <w:rFonts w:ascii="Arial" w:hAnsi="Arial" w:cs="Arial"/>
                <w:b/>
                <w:i/>
              </w:rPr>
              <w:t>joindre</w:t>
            </w:r>
            <w:proofErr w:type="gramEnd"/>
            <w:r w:rsidRPr="00FF57AC">
              <w:rPr>
                <w:rFonts w:ascii="Arial" w:hAnsi="Arial" w:cs="Arial"/>
                <w:b/>
                <w:i/>
              </w:rPr>
              <w:t xml:space="preserve"> un RIB</w:t>
            </w:r>
            <w:r w:rsidRPr="00FF57AC">
              <w:rPr>
                <w:rFonts w:ascii="Arial" w:hAnsi="Arial" w:cs="Arial"/>
                <w:i/>
              </w:rPr>
              <w:t>)</w:t>
            </w:r>
          </w:p>
        </w:tc>
      </w:tr>
    </w:tbl>
    <w:p w14:paraId="041E1BBD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121AD48A" w14:textId="77777777" w:rsidR="006279E5" w:rsidRPr="00FF57AC" w:rsidRDefault="006279E5" w:rsidP="00D236D0">
      <w:pPr>
        <w:pStyle w:val="Titre"/>
      </w:pPr>
      <w:r w:rsidRPr="00FF57AC">
        <w:t>ARTICLE 10 : OBLIGATIONS ADMINISTRATIVES</w:t>
      </w:r>
    </w:p>
    <w:p w14:paraId="2A58726C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</w:p>
    <w:p w14:paraId="38BFE39B" w14:textId="557CB785" w:rsidR="00D236D0" w:rsidRDefault="006279E5" w:rsidP="00E53859">
      <w:pPr>
        <w:ind w:left="142"/>
        <w:jc w:val="both"/>
        <w:rPr>
          <w:rFonts w:ascii="Arial" w:hAnsi="Arial" w:cs="Arial"/>
        </w:rPr>
      </w:pPr>
      <w:r w:rsidRPr="00FF57AC">
        <w:rPr>
          <w:rFonts w:ascii="Arial" w:hAnsi="Arial" w:cs="Arial"/>
        </w:rPr>
        <w:t>Le candidat auquel il sera prévu d’attribuer le marché produira en outre les certificats et les attestations justifiants sa non interdiction de soumissionner dans le cadre des articles 2141-1 à 2141-5 du code de la commande publique.</w:t>
      </w:r>
      <w:r w:rsidR="00E53859">
        <w:rPr>
          <w:rFonts w:ascii="Arial" w:hAnsi="Arial" w:cs="Arial"/>
        </w:rPr>
        <w:t xml:space="preserve"> </w:t>
      </w:r>
      <w:r w:rsidRPr="00FF57AC">
        <w:rPr>
          <w:rFonts w:ascii="Arial" w:hAnsi="Arial" w:cs="Arial"/>
        </w:rPr>
        <w:t>Le titulaire atteste sur l'honneur que le travail sera réalisé avec des salariés employés régulièrement au regard des articles L.3243-1 à 4, L.1221-10, 13 et 15 du code du travail.</w:t>
      </w:r>
      <w:r w:rsidR="00E53859">
        <w:rPr>
          <w:rFonts w:ascii="Arial" w:hAnsi="Arial" w:cs="Arial"/>
        </w:rPr>
        <w:t xml:space="preserve"> </w:t>
      </w:r>
      <w:r w:rsidRPr="00FF57AC">
        <w:rPr>
          <w:rFonts w:ascii="Arial" w:hAnsi="Arial" w:cs="Arial"/>
        </w:rPr>
        <w:t>Le titulaire, atteste sur l'honneur ne pas avoir fait l’objet au cours des cinq dernières années, d’une condamnation inscrite au bulletin N°2 du Casier Judiciaire pour les infractions visées aux articles L.8221-1 à 4, L .8251-1, L.5221-8 et 11 et L.8231-1 du Code du Travail.</w:t>
      </w:r>
    </w:p>
    <w:p w14:paraId="43D24E15" w14:textId="77777777" w:rsidR="00E53859" w:rsidRDefault="00E53859" w:rsidP="00E53859">
      <w:pPr>
        <w:ind w:left="142"/>
        <w:jc w:val="both"/>
        <w:rPr>
          <w:rFonts w:ascii="Arial" w:hAnsi="Arial" w:cs="Arial"/>
        </w:rPr>
      </w:pPr>
    </w:p>
    <w:tbl>
      <w:tblPr>
        <w:tblStyle w:val="Grilledutableau"/>
        <w:tblW w:w="9639" w:type="dxa"/>
        <w:tblInd w:w="-5" w:type="dxa"/>
        <w:tblLook w:val="04A0" w:firstRow="1" w:lastRow="0" w:firstColumn="1" w:lastColumn="0" w:noHBand="0" w:noVBand="1"/>
      </w:tblPr>
      <w:tblGrid>
        <w:gridCol w:w="9639"/>
      </w:tblGrid>
      <w:tr w:rsidR="009459A0" w14:paraId="5DB29E20" w14:textId="77777777" w:rsidTr="00E53859">
        <w:trPr>
          <w:trHeight w:val="4666"/>
        </w:trPr>
        <w:tc>
          <w:tcPr>
            <w:tcW w:w="9639" w:type="dxa"/>
          </w:tcPr>
          <w:p w14:paraId="1B2D1FD6" w14:textId="684F2A45" w:rsidR="009459A0" w:rsidRDefault="009459A0" w:rsidP="009459A0">
            <w:pPr>
              <w:keepNext/>
              <w:snapToGrid w:val="0"/>
              <w:ind w:left="142" w:hanging="142"/>
              <w:rPr>
                <w:rFonts w:ascii="Arial" w:hAnsi="Arial" w:cs="Arial"/>
                <w:b/>
              </w:rPr>
            </w:pPr>
            <w:r w:rsidRPr="00FF57AC">
              <w:rPr>
                <w:rFonts w:ascii="Arial" w:hAnsi="Arial" w:cs="Arial"/>
                <w:b/>
              </w:rPr>
              <w:t>Fait en un seul original</w:t>
            </w:r>
          </w:p>
          <w:p w14:paraId="57E1A9B4" w14:textId="5E6DA7E1" w:rsidR="009459A0" w:rsidRPr="00FF57AC" w:rsidRDefault="009459A0" w:rsidP="009459A0">
            <w:pPr>
              <w:keepNext/>
              <w:snapToGrid w:val="0"/>
              <w:rPr>
                <w:rFonts w:ascii="Arial" w:hAnsi="Arial" w:cs="Arial"/>
                <w:b/>
              </w:rPr>
            </w:pPr>
          </w:p>
          <w:p w14:paraId="69DDFBDF" w14:textId="77777777" w:rsidR="009459A0" w:rsidRDefault="009459A0" w:rsidP="006279E5">
            <w:pPr>
              <w:rPr>
                <w:rFonts w:ascii="Arial" w:hAnsi="Arial" w:cs="Arial"/>
              </w:rPr>
            </w:pPr>
          </w:p>
          <w:tbl>
            <w:tblPr>
              <w:tblW w:w="9006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21"/>
              <w:gridCol w:w="4303"/>
              <w:gridCol w:w="536"/>
              <w:gridCol w:w="3746"/>
            </w:tblGrid>
            <w:tr w:rsidR="009459A0" w:rsidRPr="00FF57AC" w14:paraId="2E6BB388" w14:textId="77777777" w:rsidTr="00E53859">
              <w:trPr>
                <w:cantSplit/>
                <w:trHeight w:val="174"/>
              </w:trPr>
              <w:tc>
                <w:tcPr>
                  <w:tcW w:w="421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hideMark/>
                </w:tcPr>
                <w:p w14:paraId="61D62498" w14:textId="77777777" w:rsidR="009459A0" w:rsidRPr="00FF57AC" w:rsidRDefault="009459A0" w:rsidP="009459A0">
                  <w:pPr>
                    <w:keepNext/>
                    <w:snapToGrid w:val="0"/>
                    <w:ind w:right="5" w:firstLine="21"/>
                    <w:rPr>
                      <w:rFonts w:ascii="Arial" w:hAnsi="Arial" w:cs="Arial"/>
                    </w:rPr>
                  </w:pPr>
                  <w:proofErr w:type="gramStart"/>
                  <w:r w:rsidRPr="00FF57AC">
                    <w:rPr>
                      <w:rFonts w:ascii="Arial" w:hAnsi="Arial" w:cs="Arial"/>
                    </w:rPr>
                    <w:t>à</w:t>
                  </w:r>
                  <w:proofErr w:type="gramEnd"/>
                  <w:r w:rsidRPr="00FF57AC">
                    <w:rPr>
                      <w:rFonts w:ascii="Arial" w:hAnsi="Arial" w:cs="Arial"/>
                    </w:rPr>
                    <w:t> :</w:t>
                  </w:r>
                </w:p>
              </w:tc>
              <w:tc>
                <w:tcPr>
                  <w:tcW w:w="4303" w:type="dxa"/>
                  <w:shd w:val="clear" w:color="auto" w:fill="F2F2F2"/>
                </w:tcPr>
                <w:p w14:paraId="6F46CF35" w14:textId="77777777" w:rsidR="009459A0" w:rsidRPr="00FF57AC" w:rsidRDefault="009459A0" w:rsidP="009459A0">
                  <w:pPr>
                    <w:keepNext/>
                    <w:snapToGrid w:val="0"/>
                    <w:ind w:right="5" w:firstLine="21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36" w:type="dxa"/>
                  <w:hideMark/>
                </w:tcPr>
                <w:p w14:paraId="0A8804FD" w14:textId="77777777" w:rsidR="009459A0" w:rsidRPr="00FF57AC" w:rsidRDefault="009459A0" w:rsidP="009459A0">
                  <w:pPr>
                    <w:keepNext/>
                    <w:snapToGrid w:val="0"/>
                    <w:ind w:right="5" w:firstLine="21"/>
                    <w:jc w:val="center"/>
                    <w:rPr>
                      <w:rFonts w:ascii="Arial" w:hAnsi="Arial" w:cs="Arial"/>
                    </w:rPr>
                  </w:pPr>
                  <w:proofErr w:type="gramStart"/>
                  <w:r w:rsidRPr="00FF57AC">
                    <w:rPr>
                      <w:rFonts w:ascii="Arial" w:hAnsi="Arial" w:cs="Arial"/>
                    </w:rPr>
                    <w:t>le</w:t>
                  </w:r>
                  <w:proofErr w:type="gramEnd"/>
                  <w:r w:rsidRPr="00FF57AC">
                    <w:rPr>
                      <w:rFonts w:ascii="Arial" w:hAnsi="Arial" w:cs="Arial"/>
                    </w:rPr>
                    <w:t> :</w:t>
                  </w:r>
                </w:p>
              </w:tc>
              <w:tc>
                <w:tcPr>
                  <w:tcW w:w="3746" w:type="dxa"/>
                  <w:shd w:val="clear" w:color="auto" w:fill="F2F2F2"/>
                </w:tcPr>
                <w:p w14:paraId="1F342492" w14:textId="77777777" w:rsidR="009459A0" w:rsidRPr="00FF57AC" w:rsidRDefault="009459A0" w:rsidP="009459A0">
                  <w:pPr>
                    <w:keepNext/>
                    <w:snapToGrid w:val="0"/>
                    <w:ind w:right="5" w:firstLine="21"/>
                    <w:rPr>
                      <w:rFonts w:ascii="Arial" w:hAnsi="Arial" w:cs="Arial"/>
                    </w:rPr>
                  </w:pPr>
                </w:p>
              </w:tc>
            </w:tr>
          </w:tbl>
          <w:p w14:paraId="234ADA3A" w14:textId="77777777" w:rsidR="009459A0" w:rsidRDefault="009459A0" w:rsidP="006279E5">
            <w:pPr>
              <w:rPr>
                <w:rFonts w:ascii="Arial" w:hAnsi="Arial" w:cs="Arial"/>
              </w:rPr>
            </w:pPr>
          </w:p>
          <w:p w14:paraId="77A42D11" w14:textId="77777777" w:rsidR="009459A0" w:rsidRDefault="009459A0" w:rsidP="006279E5">
            <w:pPr>
              <w:rPr>
                <w:rFonts w:ascii="Arial" w:hAnsi="Arial" w:cs="Arial"/>
              </w:rPr>
            </w:pPr>
          </w:p>
          <w:p w14:paraId="3D99C14B" w14:textId="77777777" w:rsidR="009459A0" w:rsidRPr="00FF57AC" w:rsidRDefault="009459A0" w:rsidP="009459A0">
            <w:pPr>
              <w:keepNext/>
              <w:snapToGrid w:val="0"/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  <w:b/>
              </w:rPr>
              <w:t>Mention(s) manuscrite(s) "lu et approuvé" signature(s) du/des entrepreneur(s)</w:t>
            </w:r>
            <w:r w:rsidRPr="00FF57AC">
              <w:rPr>
                <w:rFonts w:ascii="Arial" w:hAnsi="Arial" w:cs="Arial"/>
              </w:rPr>
              <w:t> :</w:t>
            </w:r>
          </w:p>
          <w:p w14:paraId="4E992E64" w14:textId="77777777" w:rsidR="009459A0" w:rsidRPr="00FF57AC" w:rsidRDefault="009459A0" w:rsidP="009459A0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  <w:b/>
                <w:i/>
              </w:rPr>
            </w:pPr>
            <w:r w:rsidRPr="00FF57AC">
              <w:rPr>
                <w:rFonts w:ascii="Arial" w:hAnsi="Arial" w:cs="Arial"/>
                <w:b/>
                <w:i/>
              </w:rPr>
              <w:t>(Signature et cachet)</w:t>
            </w:r>
          </w:p>
          <w:p w14:paraId="779DE0EA" w14:textId="05E869CB" w:rsidR="009459A0" w:rsidRDefault="009459A0" w:rsidP="006279E5">
            <w:pPr>
              <w:rPr>
                <w:rFonts w:ascii="Arial" w:hAnsi="Arial" w:cs="Arial"/>
              </w:rPr>
            </w:pP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9413"/>
            </w:tblGrid>
            <w:tr w:rsidR="009459A0" w14:paraId="35A126EA" w14:textId="77777777" w:rsidTr="00E53859">
              <w:trPr>
                <w:trHeight w:val="2442"/>
              </w:trPr>
              <w:tc>
                <w:tcPr>
                  <w:tcW w:w="9949" w:type="dxa"/>
                  <w:shd w:val="clear" w:color="auto" w:fill="F2F2F2" w:themeFill="background1" w:themeFillShade="F2"/>
                </w:tcPr>
                <w:p w14:paraId="56E5A395" w14:textId="77777777" w:rsidR="009459A0" w:rsidRDefault="009459A0" w:rsidP="006279E5">
                  <w:pPr>
                    <w:rPr>
                      <w:rFonts w:ascii="Arial" w:hAnsi="Arial" w:cs="Arial"/>
                    </w:rPr>
                  </w:pPr>
                </w:p>
                <w:p w14:paraId="13E32662" w14:textId="77777777" w:rsidR="009459A0" w:rsidRDefault="009459A0" w:rsidP="006279E5">
                  <w:pPr>
                    <w:rPr>
                      <w:rFonts w:ascii="Arial" w:hAnsi="Arial" w:cs="Arial"/>
                    </w:rPr>
                  </w:pPr>
                </w:p>
                <w:p w14:paraId="32A23555" w14:textId="77777777" w:rsidR="009459A0" w:rsidRDefault="009459A0" w:rsidP="006279E5">
                  <w:pPr>
                    <w:rPr>
                      <w:rFonts w:ascii="Arial" w:hAnsi="Arial" w:cs="Arial"/>
                    </w:rPr>
                  </w:pPr>
                </w:p>
                <w:p w14:paraId="564BD116" w14:textId="0C3C5E86" w:rsidR="009459A0" w:rsidRDefault="009459A0" w:rsidP="006279E5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14:paraId="6211BDFE" w14:textId="5D0B388F" w:rsidR="009459A0" w:rsidRDefault="009459A0" w:rsidP="006279E5">
            <w:pPr>
              <w:rPr>
                <w:rFonts w:ascii="Arial" w:hAnsi="Arial" w:cs="Arial"/>
              </w:rPr>
            </w:pPr>
          </w:p>
        </w:tc>
      </w:tr>
    </w:tbl>
    <w:p w14:paraId="4DB5E92F" w14:textId="77777777" w:rsidR="006279E5" w:rsidRPr="00FF57AC" w:rsidRDefault="006279E5" w:rsidP="006279E5">
      <w:pPr>
        <w:tabs>
          <w:tab w:val="left" w:pos="7590"/>
        </w:tabs>
        <w:rPr>
          <w:rFonts w:ascii="Arial" w:hAnsi="Arial" w:cs="Arial"/>
        </w:rPr>
      </w:pPr>
      <w:r w:rsidRPr="00FF57AC">
        <w:rPr>
          <w:rFonts w:ascii="Arial" w:hAnsi="Arial" w:cs="Arial"/>
        </w:rPr>
        <w:tab/>
      </w:r>
    </w:p>
    <w:tbl>
      <w:tblPr>
        <w:tblpPr w:leftFromText="141" w:rightFromText="141" w:vertAnchor="page" w:horzAnchor="margin" w:tblpX="-294" w:tblpY="2079"/>
        <w:tblW w:w="1033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338"/>
      </w:tblGrid>
      <w:tr w:rsidR="006279E5" w:rsidRPr="00FF57AC" w14:paraId="1031241E" w14:textId="77777777" w:rsidTr="008F3CAB">
        <w:tc>
          <w:tcPr>
            <w:tcW w:w="10338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CCCCCC"/>
            <w:hideMark/>
          </w:tcPr>
          <w:p w14:paraId="56BF9E84" w14:textId="77777777" w:rsidR="006279E5" w:rsidRPr="00FF57AC" w:rsidRDefault="006279E5" w:rsidP="008F3CAB">
            <w:pPr>
              <w:keepNext/>
              <w:keepLines/>
              <w:pageBreakBefore/>
              <w:snapToGrid w:val="0"/>
              <w:ind w:left="142"/>
              <w:jc w:val="center"/>
              <w:rPr>
                <w:rFonts w:ascii="Arial" w:hAnsi="Arial" w:cs="Arial"/>
                <w:b/>
              </w:rPr>
            </w:pPr>
            <w:r w:rsidRPr="00FF57AC">
              <w:rPr>
                <w:rFonts w:ascii="Arial" w:hAnsi="Arial" w:cs="Arial"/>
                <w:b/>
              </w:rPr>
              <w:lastRenderedPageBreak/>
              <w:t xml:space="preserve">Acceptation de l'offre </w:t>
            </w:r>
            <w:r w:rsidRPr="00FF57AC">
              <w:rPr>
                <w:rFonts w:ascii="Arial" w:hAnsi="Arial" w:cs="Arial"/>
                <w:b/>
                <w:i/>
              </w:rPr>
              <w:t>(Réservé au Maître d’ouvrage)</w:t>
            </w:r>
          </w:p>
        </w:tc>
      </w:tr>
      <w:tr w:rsidR="006279E5" w:rsidRPr="00FF57AC" w14:paraId="0026C30D" w14:textId="77777777" w:rsidTr="008F3CAB">
        <w:trPr>
          <w:trHeight w:val="7434"/>
        </w:trPr>
        <w:tc>
          <w:tcPr>
            <w:tcW w:w="10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8435788" w14:textId="77777777" w:rsidR="006279E5" w:rsidRPr="00FF57AC" w:rsidRDefault="006279E5" w:rsidP="008F3CAB">
            <w:pPr>
              <w:keepNext/>
              <w:snapToGrid w:val="0"/>
              <w:ind w:left="142"/>
              <w:rPr>
                <w:rFonts w:ascii="Arial" w:hAnsi="Arial" w:cs="Arial"/>
                <w:b/>
              </w:rPr>
            </w:pPr>
            <w:r w:rsidRPr="00FF57AC">
              <w:rPr>
                <w:rFonts w:ascii="Arial" w:hAnsi="Arial" w:cs="Arial"/>
                <w:b/>
              </w:rPr>
              <w:t>Décision du Maîtrise d’ouvrage :</w:t>
            </w:r>
          </w:p>
          <w:tbl>
            <w:tblPr>
              <w:tblpPr w:leftFromText="141" w:rightFromText="141" w:horzAnchor="margin" w:tblpY="477"/>
              <w:tblOverlap w:val="never"/>
              <w:tblW w:w="10175" w:type="dxa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381"/>
              <w:gridCol w:w="2191"/>
              <w:gridCol w:w="2139"/>
              <w:gridCol w:w="67"/>
              <w:gridCol w:w="1934"/>
              <w:gridCol w:w="2903"/>
              <w:gridCol w:w="25"/>
              <w:gridCol w:w="535"/>
            </w:tblGrid>
            <w:tr w:rsidR="006279E5" w:rsidRPr="00FF57AC" w14:paraId="240C7575" w14:textId="77777777" w:rsidTr="003C2867">
              <w:trPr>
                <w:gridAfter w:val="2"/>
                <w:wAfter w:w="560" w:type="dxa"/>
                <w:trHeight w:val="423"/>
              </w:trPr>
              <w:tc>
                <w:tcPr>
                  <w:tcW w:w="381" w:type="dxa"/>
                  <w:vAlign w:val="center"/>
                </w:tcPr>
                <w:p w14:paraId="5A81E4EE" w14:textId="77777777" w:rsidR="006279E5" w:rsidRPr="00FF57AC" w:rsidRDefault="006279E5" w:rsidP="008F3CAB">
                  <w:pPr>
                    <w:keepNext/>
                    <w:keepLines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4330" w:type="dxa"/>
                  <w:gridSpan w:val="2"/>
                  <w:vAlign w:val="center"/>
                </w:tcPr>
                <w:p w14:paraId="44386736" w14:textId="77777777" w:rsidR="006279E5" w:rsidRPr="00FF57AC" w:rsidRDefault="006279E5" w:rsidP="008F3CAB">
                  <w:pPr>
                    <w:keepNext/>
                    <w:keepLines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  <w:r w:rsidRPr="00FF57AC">
                    <w:rPr>
                      <w:rFonts w:ascii="Arial" w:hAnsi="Arial" w:cs="Arial"/>
                    </w:rPr>
                    <w:t>Le montant du marché est arrêté à :</w:t>
                  </w:r>
                </w:p>
                <w:p w14:paraId="42DC59E9" w14:textId="77777777" w:rsidR="006279E5" w:rsidRPr="00FF57AC" w:rsidRDefault="006279E5" w:rsidP="008F3CAB">
                  <w:pPr>
                    <w:keepNext/>
                    <w:keepLines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4904" w:type="dxa"/>
                  <w:gridSpan w:val="3"/>
                  <w:vAlign w:val="center"/>
                </w:tcPr>
                <w:p w14:paraId="1A720A93" w14:textId="77777777" w:rsidR="006279E5" w:rsidRPr="00FF57AC" w:rsidRDefault="006279E5" w:rsidP="008F3CAB">
                  <w:pPr>
                    <w:keepNext/>
                    <w:keepLines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</w:tr>
            <w:tr w:rsidR="006279E5" w:rsidRPr="00FF57AC" w14:paraId="486E739E" w14:textId="77777777" w:rsidTr="003C2867">
              <w:trPr>
                <w:gridAfter w:val="2"/>
                <w:wAfter w:w="560" w:type="dxa"/>
                <w:trHeight w:val="451"/>
              </w:trPr>
              <w:tc>
                <w:tcPr>
                  <w:tcW w:w="2572" w:type="dxa"/>
                  <w:gridSpan w:val="2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0D02CAFF" w14:textId="77777777" w:rsidR="006279E5" w:rsidRPr="00FF57AC" w:rsidRDefault="006279E5" w:rsidP="008F3CAB">
                  <w:pPr>
                    <w:keepNext/>
                    <w:keepLines/>
                    <w:widowControl w:val="0"/>
                    <w:snapToGrid w:val="0"/>
                    <w:ind w:left="142"/>
                    <w:rPr>
                      <w:rFonts w:ascii="Arial" w:eastAsia="Arial Unicode MS" w:hAnsi="Arial" w:cs="Arial"/>
                    </w:rPr>
                  </w:pPr>
                </w:p>
              </w:tc>
              <w:tc>
                <w:tcPr>
                  <w:tcW w:w="2206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3F3242AC" w14:textId="77777777" w:rsidR="006279E5" w:rsidRPr="00FF57AC" w:rsidRDefault="006279E5" w:rsidP="008F3CAB">
                  <w:pPr>
                    <w:keepNext/>
                    <w:keepLines/>
                    <w:widowControl w:val="0"/>
                    <w:shd w:val="clear" w:color="auto" w:fill="FFFFFF"/>
                    <w:snapToGrid w:val="0"/>
                    <w:ind w:left="142"/>
                    <w:jc w:val="center"/>
                    <w:rPr>
                      <w:rFonts w:ascii="Arial" w:eastAsia="Arial Unicode MS" w:hAnsi="Arial" w:cs="Arial"/>
                    </w:rPr>
                  </w:pPr>
                  <w:r w:rsidRPr="00FF57AC">
                    <w:rPr>
                      <w:rFonts w:ascii="Arial" w:eastAsia="Arial Unicode MS" w:hAnsi="Arial" w:cs="Arial"/>
                    </w:rPr>
                    <w:t xml:space="preserve">Montant </w:t>
                  </w:r>
                </w:p>
                <w:p w14:paraId="06349682" w14:textId="77777777" w:rsidR="006279E5" w:rsidRPr="00FF57AC" w:rsidRDefault="006279E5" w:rsidP="008F3CAB">
                  <w:pPr>
                    <w:widowControl w:val="0"/>
                    <w:shd w:val="clear" w:color="auto" w:fill="FFFFFF"/>
                    <w:snapToGrid w:val="0"/>
                    <w:ind w:left="142"/>
                    <w:jc w:val="center"/>
                    <w:rPr>
                      <w:rFonts w:ascii="Arial" w:eastAsia="Arial Unicode MS" w:hAnsi="Arial" w:cs="Arial"/>
                    </w:rPr>
                  </w:pPr>
                  <w:proofErr w:type="gramStart"/>
                  <w:r w:rsidRPr="00FF57AC">
                    <w:rPr>
                      <w:rFonts w:ascii="Arial" w:eastAsia="Arial Unicode MS" w:hAnsi="Arial" w:cs="Arial"/>
                    </w:rPr>
                    <w:t>hors</w:t>
                  </w:r>
                  <w:proofErr w:type="gramEnd"/>
                  <w:r w:rsidRPr="00FF57AC">
                    <w:rPr>
                      <w:rFonts w:ascii="Arial" w:eastAsia="Arial Unicode MS" w:hAnsi="Arial" w:cs="Arial"/>
                    </w:rPr>
                    <w:t xml:space="preserve"> TVA</w:t>
                  </w:r>
                </w:p>
              </w:tc>
              <w:tc>
                <w:tcPr>
                  <w:tcW w:w="1934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2A7E9A6C" w14:textId="77777777" w:rsidR="006279E5" w:rsidRPr="00FF57AC" w:rsidRDefault="006279E5" w:rsidP="008F3CAB">
                  <w:pPr>
                    <w:keepNext/>
                    <w:keepLines/>
                    <w:widowControl w:val="0"/>
                    <w:shd w:val="clear" w:color="auto" w:fill="FFFFFF"/>
                    <w:snapToGrid w:val="0"/>
                    <w:ind w:left="142"/>
                    <w:jc w:val="center"/>
                    <w:rPr>
                      <w:rFonts w:ascii="Arial" w:eastAsia="Arial Unicode MS" w:hAnsi="Arial" w:cs="Arial"/>
                    </w:rPr>
                  </w:pPr>
                  <w:r w:rsidRPr="00FF57AC">
                    <w:rPr>
                      <w:rFonts w:ascii="Arial" w:eastAsia="Arial Unicode MS" w:hAnsi="Arial" w:cs="Arial"/>
                    </w:rPr>
                    <w:t xml:space="preserve">TVA </w:t>
                  </w:r>
                </w:p>
                <w:p w14:paraId="55F6E69E" w14:textId="77777777" w:rsidR="006279E5" w:rsidRPr="00FF57AC" w:rsidRDefault="006279E5" w:rsidP="008F3CAB">
                  <w:pPr>
                    <w:keepNext/>
                    <w:keepLines/>
                    <w:widowControl w:val="0"/>
                    <w:shd w:val="clear" w:color="auto" w:fill="FFFFFF"/>
                    <w:snapToGrid w:val="0"/>
                    <w:ind w:left="142"/>
                    <w:jc w:val="center"/>
                    <w:rPr>
                      <w:rFonts w:ascii="Arial" w:eastAsia="Arial Unicode MS" w:hAnsi="Arial" w:cs="Arial"/>
                    </w:rPr>
                  </w:pPr>
                  <w:proofErr w:type="gramStart"/>
                  <w:r w:rsidRPr="00FF57AC">
                    <w:rPr>
                      <w:rFonts w:ascii="Arial" w:eastAsia="Arial Unicode MS" w:hAnsi="Arial" w:cs="Arial"/>
                    </w:rPr>
                    <w:t>au</w:t>
                  </w:r>
                  <w:proofErr w:type="gramEnd"/>
                  <w:r w:rsidRPr="00FF57AC">
                    <w:rPr>
                      <w:rFonts w:ascii="Arial" w:eastAsia="Arial Unicode MS" w:hAnsi="Arial" w:cs="Arial"/>
                    </w:rPr>
                    <w:t xml:space="preserve"> taux de 20%</w:t>
                  </w:r>
                </w:p>
              </w:tc>
              <w:tc>
                <w:tcPr>
                  <w:tcW w:w="2903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p w14:paraId="7BFA1CE0" w14:textId="77777777" w:rsidR="006279E5" w:rsidRPr="00FF57AC" w:rsidRDefault="006279E5" w:rsidP="008F3CAB">
                  <w:pPr>
                    <w:keepNext/>
                    <w:keepLines/>
                    <w:widowControl w:val="0"/>
                    <w:shd w:val="clear" w:color="auto" w:fill="FFFFFF"/>
                    <w:snapToGrid w:val="0"/>
                    <w:ind w:left="142"/>
                    <w:jc w:val="center"/>
                    <w:rPr>
                      <w:rFonts w:ascii="Arial" w:eastAsia="Arial Unicode MS" w:hAnsi="Arial" w:cs="Arial"/>
                    </w:rPr>
                  </w:pPr>
                  <w:r w:rsidRPr="00FF57AC">
                    <w:rPr>
                      <w:rFonts w:ascii="Arial" w:eastAsia="Arial Unicode MS" w:hAnsi="Arial" w:cs="Arial"/>
                    </w:rPr>
                    <w:t>Montant</w:t>
                  </w:r>
                </w:p>
                <w:p w14:paraId="4532C9A4" w14:textId="77777777" w:rsidR="006279E5" w:rsidRPr="00FF57AC" w:rsidRDefault="006279E5" w:rsidP="008F3CAB">
                  <w:pPr>
                    <w:widowControl w:val="0"/>
                    <w:shd w:val="clear" w:color="auto" w:fill="FFFFFF"/>
                    <w:snapToGrid w:val="0"/>
                    <w:ind w:left="142"/>
                    <w:jc w:val="center"/>
                    <w:rPr>
                      <w:rFonts w:ascii="Arial" w:eastAsia="Arial Unicode MS" w:hAnsi="Arial" w:cs="Arial"/>
                    </w:rPr>
                  </w:pPr>
                  <w:r w:rsidRPr="00FF57AC">
                    <w:rPr>
                      <w:rFonts w:ascii="Arial" w:eastAsia="Arial Unicode MS" w:hAnsi="Arial" w:cs="Arial"/>
                    </w:rPr>
                    <w:t>TTC</w:t>
                  </w:r>
                </w:p>
              </w:tc>
            </w:tr>
            <w:tr w:rsidR="006279E5" w:rsidRPr="00FF57AC" w14:paraId="6E0F3E5A" w14:textId="77777777" w:rsidTr="003C2867">
              <w:trPr>
                <w:gridAfter w:val="2"/>
                <w:wAfter w:w="560" w:type="dxa"/>
                <w:trHeight w:val="884"/>
              </w:trPr>
              <w:tc>
                <w:tcPr>
                  <w:tcW w:w="2572" w:type="dxa"/>
                  <w:gridSpan w:val="2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14:paraId="50564279" w14:textId="77777777" w:rsidR="006279E5" w:rsidRPr="00FF57AC" w:rsidRDefault="006279E5" w:rsidP="008F3CAB">
                  <w:pPr>
                    <w:keepNext/>
                    <w:widowControl w:val="0"/>
                    <w:numPr>
                      <w:ilvl w:val="0"/>
                      <w:numId w:val="36"/>
                    </w:numPr>
                    <w:tabs>
                      <w:tab w:val="clear" w:pos="720"/>
                      <w:tab w:val="left" w:pos="284"/>
                      <w:tab w:val="num" w:pos="927"/>
                    </w:tabs>
                    <w:suppressAutoHyphens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 xml:space="preserve">Montant tranche ferme </w:t>
                  </w:r>
                </w:p>
              </w:tc>
              <w:tc>
                <w:tcPr>
                  <w:tcW w:w="220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18410024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10AF12F0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27763AF6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9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7DC0A490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6276272A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69C96407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</w:tr>
            <w:tr w:rsidR="006279E5" w:rsidRPr="00FF57AC" w14:paraId="016923FB" w14:textId="77777777" w:rsidTr="003C2867">
              <w:trPr>
                <w:gridAfter w:val="2"/>
                <w:wAfter w:w="560" w:type="dxa"/>
                <w:trHeight w:val="541"/>
              </w:trPr>
              <w:tc>
                <w:tcPr>
                  <w:tcW w:w="2572" w:type="dxa"/>
                  <w:gridSpan w:val="2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59D7EC6B" w14:textId="77777777" w:rsidR="006279E5" w:rsidRPr="00FF57AC" w:rsidRDefault="006279E5" w:rsidP="008F3CAB">
                  <w:pPr>
                    <w:keepNext/>
                    <w:widowControl w:val="0"/>
                    <w:numPr>
                      <w:ilvl w:val="0"/>
                      <w:numId w:val="36"/>
                    </w:numPr>
                    <w:tabs>
                      <w:tab w:val="clear" w:pos="720"/>
                      <w:tab w:val="left" w:pos="284"/>
                      <w:tab w:val="num" w:pos="927"/>
                    </w:tabs>
                    <w:suppressAutoHyphens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>Montant tranche optionnelle 1</w:t>
                  </w:r>
                </w:p>
              </w:tc>
              <w:tc>
                <w:tcPr>
                  <w:tcW w:w="220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51DFDF14" w14:textId="748620B9" w:rsidR="006279E5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58A2445A" w14:textId="77777777" w:rsidR="009459A0" w:rsidRDefault="009459A0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3EC1DA55" w14:textId="77777777" w:rsidR="009459A0" w:rsidRDefault="009459A0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4B95AA19" w14:textId="147DF237" w:rsidR="009459A0" w:rsidRPr="00FF57AC" w:rsidRDefault="009459A0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47AB6A22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9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16136728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</w:tr>
            <w:tr w:rsidR="006279E5" w:rsidRPr="00FF57AC" w14:paraId="4B90DF6D" w14:textId="77777777" w:rsidTr="003C2867">
              <w:trPr>
                <w:gridAfter w:val="2"/>
                <w:wAfter w:w="560" w:type="dxa"/>
                <w:trHeight w:val="541"/>
              </w:trPr>
              <w:tc>
                <w:tcPr>
                  <w:tcW w:w="2572" w:type="dxa"/>
                  <w:gridSpan w:val="2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3995FB5F" w14:textId="77777777" w:rsidR="006279E5" w:rsidRPr="00FF57AC" w:rsidRDefault="006279E5" w:rsidP="008F3CAB">
                  <w:pPr>
                    <w:keepNext/>
                    <w:widowControl w:val="0"/>
                    <w:numPr>
                      <w:ilvl w:val="0"/>
                      <w:numId w:val="36"/>
                    </w:numPr>
                    <w:tabs>
                      <w:tab w:val="clear" w:pos="720"/>
                      <w:tab w:val="left" w:pos="284"/>
                      <w:tab w:val="num" w:pos="927"/>
                    </w:tabs>
                    <w:suppressAutoHyphens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 xml:space="preserve">Montant tranche optionnelle 2 </w:t>
                  </w:r>
                </w:p>
              </w:tc>
              <w:tc>
                <w:tcPr>
                  <w:tcW w:w="220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4A3A0860" w14:textId="77777777" w:rsidR="006279E5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1997EDAF" w14:textId="6425274E" w:rsidR="009459A0" w:rsidRDefault="009459A0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0061C9C9" w14:textId="77777777" w:rsidR="009459A0" w:rsidRDefault="009459A0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49D94547" w14:textId="2F6039D8" w:rsidR="009459A0" w:rsidRPr="00FF57AC" w:rsidRDefault="009459A0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2F438AF6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9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4D36D4DC" w14:textId="77777777" w:rsidR="006279E5" w:rsidRPr="00FF57AC" w:rsidRDefault="006279E5" w:rsidP="008F3CAB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</w:tr>
            <w:tr w:rsidR="006279E5" w:rsidRPr="00FF57AC" w14:paraId="7555B5DF" w14:textId="77777777" w:rsidTr="003C2867">
              <w:trPr>
                <w:gridAfter w:val="2"/>
                <w:wAfter w:w="560" w:type="dxa"/>
                <w:trHeight w:val="67"/>
              </w:trPr>
              <w:tc>
                <w:tcPr>
                  <w:tcW w:w="9615" w:type="dxa"/>
                  <w:gridSpan w:val="6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0FD83AD5" w14:textId="77777777" w:rsidR="006279E5" w:rsidRPr="00FF57AC" w:rsidRDefault="006279E5" w:rsidP="008F3CAB">
                  <w:pPr>
                    <w:keepNext/>
                    <w:keepLines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</w:tr>
            <w:tr w:rsidR="006279E5" w:rsidRPr="00FF57AC" w14:paraId="034BA88B" w14:textId="77777777" w:rsidTr="003C2867">
              <w:trPr>
                <w:gridAfter w:val="1"/>
                <w:wAfter w:w="535" w:type="dxa"/>
                <w:trHeight w:val="772"/>
              </w:trPr>
              <w:tc>
                <w:tcPr>
                  <w:tcW w:w="2572" w:type="dxa"/>
                  <w:gridSpan w:val="2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tbl>
                  <w:tblPr>
                    <w:tblW w:w="2909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909"/>
                  </w:tblGrid>
                  <w:tr w:rsidR="006279E5" w:rsidRPr="00FF57AC" w14:paraId="5080CE92" w14:textId="77777777" w:rsidTr="003C2867">
                    <w:trPr>
                      <w:trHeight w:val="473"/>
                    </w:trPr>
                    <w:tc>
                      <w:tcPr>
                        <w:tcW w:w="2909" w:type="dxa"/>
                        <w:vAlign w:val="center"/>
                        <w:hideMark/>
                      </w:tcPr>
                      <w:p w14:paraId="742F2A90" w14:textId="77777777" w:rsidR="006279E5" w:rsidRPr="00FF57AC" w:rsidRDefault="006279E5" w:rsidP="00B8162C">
                        <w:pPr>
                          <w:keepNext/>
                          <w:framePr w:hSpace="141" w:wrap="around" w:vAnchor="page" w:hAnchor="margin" w:x="-294" w:y="2079"/>
                          <w:widowControl w:val="0"/>
                          <w:numPr>
                            <w:ilvl w:val="0"/>
                            <w:numId w:val="36"/>
                          </w:numPr>
                          <w:tabs>
                            <w:tab w:val="clear" w:pos="720"/>
                            <w:tab w:val="left" w:pos="284"/>
                            <w:tab w:val="num" w:pos="927"/>
                          </w:tabs>
                          <w:suppressAutoHyphens/>
                          <w:snapToGrid w:val="0"/>
                          <w:ind w:left="142"/>
                          <w:rPr>
                            <w:rFonts w:ascii="Arial" w:hAnsi="Arial" w:cs="Arial"/>
                            <w:b/>
                          </w:rPr>
                        </w:pPr>
                        <w:r w:rsidRPr="00FF57AC">
                          <w:rPr>
                            <w:rFonts w:ascii="Arial" w:hAnsi="Arial" w:cs="Arial"/>
                            <w:b/>
                          </w:rPr>
                          <w:t xml:space="preserve">Montant total </w:t>
                        </w:r>
                      </w:p>
                    </w:tc>
                  </w:tr>
                </w:tbl>
                <w:p w14:paraId="7881A568" w14:textId="77777777" w:rsidR="006279E5" w:rsidRPr="00FF57AC" w:rsidRDefault="006279E5" w:rsidP="00B8162C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20B375FA" w14:textId="77777777" w:rsidR="006279E5" w:rsidRPr="00FF57AC" w:rsidRDefault="006279E5" w:rsidP="00B8162C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206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4884C624" w14:textId="77777777" w:rsidR="006279E5" w:rsidRDefault="006279E5" w:rsidP="00B8162C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550D9514" w14:textId="77777777" w:rsidR="009459A0" w:rsidRDefault="009459A0" w:rsidP="00B8162C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4579DB0C" w14:textId="77777777" w:rsidR="009459A0" w:rsidRDefault="009459A0" w:rsidP="00B8162C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1FC1C094" w14:textId="051D05F2" w:rsidR="009459A0" w:rsidRPr="00FF57AC" w:rsidRDefault="009459A0" w:rsidP="00B8162C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6705AF8D" w14:textId="77777777" w:rsidR="006279E5" w:rsidRPr="00FF57AC" w:rsidRDefault="006279E5" w:rsidP="00B8162C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90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</w:tcPr>
                <w:p w14:paraId="602CA07E" w14:textId="77777777" w:rsidR="006279E5" w:rsidRPr="00FF57AC" w:rsidRDefault="006279E5" w:rsidP="00B8162C">
                  <w:pPr>
                    <w:keepNext/>
                    <w:shd w:val="clear" w:color="auto" w:fill="FFFFFF"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" w:type="dxa"/>
                  <w:tcBorders>
                    <w:top w:val="nil"/>
                    <w:left w:val="single" w:sz="4" w:space="0" w:color="000000"/>
                    <w:bottom w:val="nil"/>
                    <w:right w:val="nil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14:paraId="2B15EDAC" w14:textId="77777777" w:rsidR="006279E5" w:rsidRPr="00FF57AC" w:rsidRDefault="006279E5" w:rsidP="00B8162C">
                  <w:pPr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FF57AC">
                    <w:rPr>
                      <w:rFonts w:ascii="Arial" w:hAnsi="Arial" w:cs="Arial"/>
                      <w:b/>
                      <w:bCs/>
                    </w:rPr>
                    <w:t>€</w:t>
                  </w:r>
                </w:p>
              </w:tc>
            </w:tr>
            <w:tr w:rsidR="006279E5" w:rsidRPr="00FF57AC" w14:paraId="64F13CB9" w14:textId="77777777" w:rsidTr="003C2867">
              <w:trPr>
                <w:trHeight w:hRule="exact" w:val="234"/>
              </w:trPr>
              <w:tc>
                <w:tcPr>
                  <w:tcW w:w="2572" w:type="dxa"/>
                  <w:gridSpan w:val="2"/>
                  <w:tcBorders>
                    <w:bottom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088D93CC" w14:textId="77777777" w:rsidR="006279E5" w:rsidRPr="00FF57AC" w:rsidRDefault="006279E5" w:rsidP="008F3CAB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3A6BAE89" w14:textId="77777777" w:rsidR="006279E5" w:rsidRPr="00FF57AC" w:rsidRDefault="006279E5" w:rsidP="008F3CAB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  <w:p w14:paraId="50139BCB" w14:textId="77777777" w:rsidR="006279E5" w:rsidRPr="00FF57AC" w:rsidRDefault="006279E5" w:rsidP="008F3CAB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7043" w:type="dxa"/>
                  <w:gridSpan w:val="4"/>
                  <w:tcBorders>
                    <w:bottom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1B4CAA18" w14:textId="77777777" w:rsidR="006279E5" w:rsidRPr="00FF57AC" w:rsidRDefault="006279E5" w:rsidP="008F3CAB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67260B0C" w14:textId="77777777" w:rsidR="006279E5" w:rsidRPr="00FF57AC" w:rsidRDefault="006279E5" w:rsidP="008F3CAB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35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3982AB45" w14:textId="77777777" w:rsidR="006279E5" w:rsidRPr="00FF57AC" w:rsidRDefault="006279E5" w:rsidP="008F3CAB">
                  <w:pPr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</w:tr>
            <w:tr w:rsidR="006279E5" w:rsidRPr="00FF57AC" w14:paraId="3A3C5498" w14:textId="77777777" w:rsidTr="003C2867">
              <w:trPr>
                <w:trHeight w:hRule="exact" w:val="1121"/>
              </w:trPr>
              <w:tc>
                <w:tcPr>
                  <w:tcW w:w="2572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hideMark/>
                </w:tcPr>
                <w:tbl>
                  <w:tblPr>
                    <w:tblW w:w="8952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916"/>
                    <w:gridCol w:w="1956"/>
                    <w:gridCol w:w="1814"/>
                    <w:gridCol w:w="1709"/>
                    <w:gridCol w:w="67"/>
                    <w:gridCol w:w="490"/>
                  </w:tblGrid>
                  <w:tr w:rsidR="006279E5" w:rsidRPr="00FF57AC" w14:paraId="090F0C5E" w14:textId="77777777" w:rsidTr="003C2867">
                    <w:trPr>
                      <w:trHeight w:val="442"/>
                    </w:trPr>
                    <w:tc>
                      <w:tcPr>
                        <w:tcW w:w="2916" w:type="dxa"/>
                      </w:tcPr>
                      <w:p w14:paraId="15B36A10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  <w:i/>
                            <w:iCs/>
                          </w:rPr>
                        </w:pPr>
                        <w:r w:rsidRPr="00FF57AC">
                          <w:rPr>
                            <w:rFonts w:ascii="Arial" w:hAnsi="Arial" w:cs="Arial"/>
                            <w:i/>
                            <w:iCs/>
                          </w:rPr>
                          <w:t>Arrêté en lettres (TTC en euros) à :</w:t>
                        </w:r>
                      </w:p>
                      <w:p w14:paraId="1EF8AE06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  <w:i/>
                            <w:iCs/>
                          </w:rPr>
                        </w:pPr>
                      </w:p>
                      <w:p w14:paraId="4538D739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  <w:i/>
                            <w:iCs/>
                          </w:rPr>
                        </w:pPr>
                      </w:p>
                      <w:p w14:paraId="30A584A4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  <w:i/>
                            <w:iCs/>
                          </w:rPr>
                        </w:pPr>
                      </w:p>
                      <w:p w14:paraId="58DE66BC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1956" w:type="dxa"/>
                        <w:tcBorders>
                          <w:top w:val="nil"/>
                          <w:left w:val="nil"/>
                          <w:bottom w:val="single" w:sz="4" w:space="0" w:color="000000"/>
                          <w:right w:val="nil"/>
                        </w:tcBorders>
                        <w:hideMark/>
                      </w:tcPr>
                      <w:p w14:paraId="67182E5C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FF57AC">
                          <w:rPr>
                            <w:rFonts w:ascii="Arial" w:hAnsi="Arial" w:cs="Arial"/>
                          </w:rPr>
                          <w:t xml:space="preserve">Montant </w:t>
                        </w:r>
                      </w:p>
                      <w:p w14:paraId="25B76720" w14:textId="77777777" w:rsidR="006279E5" w:rsidRPr="00FF57AC" w:rsidRDefault="006279E5" w:rsidP="00B8162C">
                        <w:pPr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jc w:val="center"/>
                          <w:rPr>
                            <w:rFonts w:ascii="Arial" w:hAnsi="Arial" w:cs="Arial"/>
                          </w:rPr>
                        </w:pPr>
                        <w:proofErr w:type="gramStart"/>
                        <w:r w:rsidRPr="00FF57AC">
                          <w:rPr>
                            <w:rFonts w:ascii="Arial" w:hAnsi="Arial" w:cs="Arial"/>
                          </w:rPr>
                          <w:t>hors</w:t>
                        </w:r>
                        <w:proofErr w:type="gramEnd"/>
                        <w:r w:rsidRPr="00FF57AC">
                          <w:rPr>
                            <w:rFonts w:ascii="Arial" w:hAnsi="Arial" w:cs="Arial"/>
                          </w:rPr>
                          <w:t xml:space="preserve"> TVA</w:t>
                        </w:r>
                      </w:p>
                    </w:tc>
                    <w:tc>
                      <w:tcPr>
                        <w:tcW w:w="1814" w:type="dxa"/>
                        <w:tcBorders>
                          <w:top w:val="nil"/>
                          <w:left w:val="nil"/>
                          <w:bottom w:val="single" w:sz="4" w:space="0" w:color="000000"/>
                          <w:right w:val="nil"/>
                        </w:tcBorders>
                        <w:hideMark/>
                      </w:tcPr>
                      <w:p w14:paraId="07FBF917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FF57AC">
                          <w:rPr>
                            <w:rFonts w:ascii="Arial" w:hAnsi="Arial" w:cs="Arial"/>
                          </w:rPr>
                          <w:t xml:space="preserve"> TVA </w:t>
                        </w:r>
                      </w:p>
                      <w:p w14:paraId="688F9F40" w14:textId="77777777" w:rsidR="006279E5" w:rsidRPr="00FF57AC" w:rsidRDefault="006279E5" w:rsidP="00B8162C">
                        <w:pPr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jc w:val="center"/>
                          <w:rPr>
                            <w:rFonts w:ascii="Arial" w:hAnsi="Arial" w:cs="Arial"/>
                          </w:rPr>
                        </w:pPr>
                        <w:proofErr w:type="gramStart"/>
                        <w:r w:rsidRPr="00FF57AC">
                          <w:rPr>
                            <w:rFonts w:ascii="Arial" w:hAnsi="Arial" w:cs="Arial"/>
                          </w:rPr>
                          <w:t>au</w:t>
                        </w:r>
                        <w:proofErr w:type="gramEnd"/>
                        <w:r w:rsidRPr="00FF57AC">
                          <w:rPr>
                            <w:rFonts w:ascii="Arial" w:hAnsi="Arial" w:cs="Arial"/>
                          </w:rPr>
                          <w:t xml:space="preserve"> taux de 5,5%</w:t>
                        </w:r>
                      </w:p>
                    </w:tc>
                    <w:tc>
                      <w:tcPr>
                        <w:tcW w:w="1709" w:type="dxa"/>
                        <w:tcBorders>
                          <w:top w:val="nil"/>
                          <w:left w:val="nil"/>
                          <w:bottom w:val="single" w:sz="4" w:space="0" w:color="000000"/>
                          <w:right w:val="nil"/>
                        </w:tcBorders>
                        <w:hideMark/>
                      </w:tcPr>
                      <w:p w14:paraId="68DD476B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FF57AC">
                          <w:rPr>
                            <w:rFonts w:ascii="Arial" w:hAnsi="Arial" w:cs="Arial"/>
                          </w:rPr>
                          <w:t>Montant</w:t>
                        </w:r>
                      </w:p>
                      <w:p w14:paraId="0C09C6AA" w14:textId="77777777" w:rsidR="006279E5" w:rsidRPr="00FF57AC" w:rsidRDefault="006279E5" w:rsidP="00B8162C">
                        <w:pPr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FF57AC">
                          <w:rPr>
                            <w:rFonts w:ascii="Arial" w:hAnsi="Arial" w:cs="Arial"/>
                          </w:rPr>
                          <w:t>TTC</w:t>
                        </w:r>
                      </w:p>
                    </w:tc>
                    <w:tc>
                      <w:tcPr>
                        <w:tcW w:w="557" w:type="dxa"/>
                        <w:gridSpan w:val="2"/>
                      </w:tcPr>
                      <w:p w14:paraId="6E1725B9" w14:textId="77777777" w:rsidR="006279E5" w:rsidRPr="00FF57AC" w:rsidRDefault="006279E5" w:rsidP="00B8162C">
                        <w:pPr>
                          <w:keepNext/>
                          <w:keepLines/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</w:tr>
                  <w:tr w:rsidR="006279E5" w:rsidRPr="00FF57AC" w14:paraId="4E796D60" w14:textId="77777777" w:rsidTr="003C2867">
                    <w:trPr>
                      <w:trHeight w:hRule="exact" w:val="772"/>
                    </w:trPr>
                    <w:tc>
                      <w:tcPr>
                        <w:tcW w:w="2916" w:type="dxa"/>
                        <w:vAlign w:val="center"/>
                        <w:hideMark/>
                      </w:tcPr>
                      <w:tbl>
                        <w:tblPr>
                          <w:tblW w:w="2909" w:type="dxa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909"/>
                        </w:tblGrid>
                        <w:tr w:rsidR="006279E5" w:rsidRPr="00FF57AC" w14:paraId="1A1D3FE7" w14:textId="77777777" w:rsidTr="003C2867">
                          <w:trPr>
                            <w:trHeight w:hRule="exact" w:val="473"/>
                          </w:trPr>
                          <w:tc>
                            <w:tcPr>
                              <w:tcW w:w="2909" w:type="dxa"/>
                              <w:vAlign w:val="center"/>
                              <w:hideMark/>
                            </w:tcPr>
                            <w:p w14:paraId="215A23D4" w14:textId="77777777" w:rsidR="006279E5" w:rsidRPr="00FF57AC" w:rsidRDefault="006279E5" w:rsidP="00B8162C">
                              <w:pPr>
                                <w:keepNext/>
                                <w:framePr w:hSpace="141" w:wrap="around" w:vAnchor="page" w:hAnchor="margin" w:x="-294" w:y="2079"/>
                                <w:widowControl w:val="0"/>
                                <w:numPr>
                                  <w:ilvl w:val="0"/>
                                  <w:numId w:val="36"/>
                                </w:numPr>
                                <w:tabs>
                                  <w:tab w:val="clear" w:pos="720"/>
                                  <w:tab w:val="left" w:pos="284"/>
                                  <w:tab w:val="num" w:pos="927"/>
                                </w:tabs>
                                <w:suppressAutoHyphens/>
                                <w:snapToGrid w:val="0"/>
                                <w:ind w:left="142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F57AC">
                                <w:rPr>
                                  <w:rFonts w:ascii="Arial" w:hAnsi="Arial" w:cs="Arial"/>
                                  <w:b/>
                                </w:rPr>
                                <w:t xml:space="preserve">Montant total </w:t>
                              </w:r>
                            </w:p>
                          </w:tc>
                        </w:tr>
                      </w:tbl>
                      <w:p w14:paraId="6F294A1F" w14:textId="77777777" w:rsidR="006279E5" w:rsidRPr="00FF57AC" w:rsidRDefault="006279E5" w:rsidP="00B8162C">
                        <w:pPr>
                          <w:keepNext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195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  <w:vAlign w:val="center"/>
                      </w:tcPr>
                      <w:p w14:paraId="1E0D72DC" w14:textId="77777777" w:rsidR="006279E5" w:rsidRPr="00FF57AC" w:rsidRDefault="006279E5" w:rsidP="00B8162C">
                        <w:pPr>
                          <w:keepNext/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18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  <w:vAlign w:val="center"/>
                      </w:tcPr>
                      <w:p w14:paraId="04FC3579" w14:textId="77777777" w:rsidR="006279E5" w:rsidRPr="00FF57AC" w:rsidRDefault="006279E5" w:rsidP="00B8162C">
                        <w:pPr>
                          <w:keepNext/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170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  <w:vAlign w:val="center"/>
                      </w:tcPr>
                      <w:p w14:paraId="5A9C0460" w14:textId="77777777" w:rsidR="006279E5" w:rsidRPr="00FF57AC" w:rsidRDefault="006279E5" w:rsidP="00B8162C">
                        <w:pPr>
                          <w:keepNext/>
                          <w:framePr w:hSpace="141" w:wrap="around" w:vAnchor="page" w:hAnchor="margin" w:x="-294" w:y="2079"/>
                          <w:shd w:val="clear" w:color="auto" w:fill="FFFFFF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557" w:type="dxa"/>
                        <w:gridSpan w:val="2"/>
                        <w:tcBorders>
                          <w:top w:val="nil"/>
                          <w:left w:val="single" w:sz="4" w:space="0" w:color="000000"/>
                          <w:bottom w:val="nil"/>
                          <w:right w:val="nil"/>
                        </w:tcBorders>
                        <w:vAlign w:val="center"/>
                        <w:hideMark/>
                      </w:tcPr>
                      <w:p w14:paraId="2E60B12A" w14:textId="77777777" w:rsidR="006279E5" w:rsidRPr="00FF57AC" w:rsidRDefault="006279E5" w:rsidP="00B8162C">
                        <w:pPr>
                          <w:framePr w:hSpace="141" w:wrap="around" w:vAnchor="page" w:hAnchor="margin" w:x="-294" w:y="2079"/>
                          <w:snapToGrid w:val="0"/>
                          <w:ind w:left="142"/>
                          <w:jc w:val="center"/>
                          <w:rPr>
                            <w:rFonts w:ascii="Arial" w:hAnsi="Arial" w:cs="Arial"/>
                            <w:b/>
                            <w:bCs/>
                          </w:rPr>
                        </w:pPr>
                        <w:r w:rsidRPr="00FF57AC">
                          <w:rPr>
                            <w:rFonts w:ascii="Arial" w:hAnsi="Arial" w:cs="Arial"/>
                            <w:b/>
                            <w:bCs/>
                          </w:rPr>
                          <w:t>€</w:t>
                        </w:r>
                      </w:p>
                    </w:tc>
                  </w:tr>
                  <w:tr w:rsidR="006279E5" w:rsidRPr="00FF57AC" w14:paraId="48687B0B" w14:textId="77777777" w:rsidTr="003C2867">
                    <w:trPr>
                      <w:trHeight w:hRule="exact" w:val="234"/>
                    </w:trPr>
                    <w:tc>
                      <w:tcPr>
                        <w:tcW w:w="2916" w:type="dxa"/>
                      </w:tcPr>
                      <w:p w14:paraId="2365E2E7" w14:textId="77777777" w:rsidR="006279E5" w:rsidRPr="00FF57AC" w:rsidRDefault="006279E5" w:rsidP="00B8162C">
                        <w:pPr>
                          <w:keepNext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5479" w:type="dxa"/>
                        <w:gridSpan w:val="3"/>
                      </w:tcPr>
                      <w:p w14:paraId="16BE8865" w14:textId="77777777" w:rsidR="006279E5" w:rsidRPr="00FF57AC" w:rsidRDefault="006279E5" w:rsidP="00B8162C">
                        <w:pPr>
                          <w:keepNext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67" w:type="dxa"/>
                      </w:tcPr>
                      <w:p w14:paraId="26834151" w14:textId="77777777" w:rsidR="006279E5" w:rsidRPr="00FF57AC" w:rsidRDefault="006279E5" w:rsidP="00B8162C">
                        <w:pPr>
                          <w:keepNext/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  <w:tc>
                      <w:tcPr>
                        <w:tcW w:w="490" w:type="dxa"/>
                      </w:tcPr>
                      <w:p w14:paraId="146D83DD" w14:textId="77777777" w:rsidR="006279E5" w:rsidRPr="00FF57AC" w:rsidRDefault="006279E5" w:rsidP="00B8162C">
                        <w:pPr>
                          <w:framePr w:hSpace="141" w:wrap="around" w:vAnchor="page" w:hAnchor="margin" w:x="-294" w:y="2079"/>
                          <w:snapToGrid w:val="0"/>
                          <w:ind w:left="142"/>
                          <w:rPr>
                            <w:rFonts w:ascii="Arial" w:hAnsi="Arial" w:cs="Arial"/>
                          </w:rPr>
                        </w:pPr>
                      </w:p>
                    </w:tc>
                  </w:tr>
                </w:tbl>
                <w:p w14:paraId="6B4532F4" w14:textId="77777777" w:rsidR="006279E5" w:rsidRPr="00FF57AC" w:rsidRDefault="006279E5" w:rsidP="00B8162C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7043" w:type="dxa"/>
                  <w:gridSpan w:val="4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58C0B24D" w14:textId="77777777" w:rsidR="006279E5" w:rsidRPr="00FF57AC" w:rsidRDefault="006279E5" w:rsidP="00B8162C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" w:type="dxa"/>
                  <w:tcBorders>
                    <w:left w:val="single" w:sz="4" w:space="0" w:color="auto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738510F5" w14:textId="77777777" w:rsidR="006279E5" w:rsidRPr="00FF57AC" w:rsidRDefault="006279E5" w:rsidP="00B8162C">
                  <w:pPr>
                    <w:keepNext/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535" w:type="dxa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14:paraId="52E870CD" w14:textId="77777777" w:rsidR="006279E5" w:rsidRPr="00FF57AC" w:rsidRDefault="006279E5" w:rsidP="00B8162C">
                  <w:pPr>
                    <w:snapToGrid w:val="0"/>
                    <w:ind w:left="142"/>
                    <w:rPr>
                      <w:rFonts w:ascii="Arial" w:hAnsi="Arial" w:cs="Arial"/>
                    </w:rPr>
                  </w:pPr>
                </w:p>
              </w:tc>
            </w:tr>
          </w:tbl>
          <w:p w14:paraId="3786292E" w14:textId="77777777" w:rsidR="006279E5" w:rsidRPr="00FF57AC" w:rsidRDefault="006279E5" w:rsidP="008F3CAB">
            <w:pPr>
              <w:ind w:left="142"/>
              <w:rPr>
                <w:rFonts w:ascii="Arial" w:hAnsi="Arial" w:cs="Arial"/>
              </w:rPr>
            </w:pPr>
          </w:p>
          <w:p w14:paraId="30E69B02" w14:textId="77777777" w:rsidR="006279E5" w:rsidRPr="00FF57AC" w:rsidRDefault="006279E5" w:rsidP="008F3CAB">
            <w:pPr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Le présent acte d’engagement comporte les annexe(s) énumérée(s) ci-après :</w:t>
            </w:r>
          </w:p>
          <w:p w14:paraId="19D578A4" w14:textId="77777777" w:rsidR="006279E5" w:rsidRPr="00FF57AC" w:rsidRDefault="006279E5" w:rsidP="008F3CAB">
            <w:pPr>
              <w:ind w:left="142"/>
              <w:rPr>
                <w:rFonts w:ascii="Arial" w:hAnsi="Arial" w:cs="Arial"/>
                <w:b/>
              </w:rPr>
            </w:pPr>
          </w:p>
          <w:tbl>
            <w:tblPr>
              <w:tblW w:w="0" w:type="auto"/>
              <w:tblLayout w:type="fixed"/>
              <w:tblCellMar>
                <w:left w:w="71" w:type="dxa"/>
                <w:right w:w="71" w:type="dxa"/>
              </w:tblCellMar>
              <w:tblLook w:val="04A0" w:firstRow="1" w:lastRow="0" w:firstColumn="1" w:lastColumn="0" w:noHBand="0" w:noVBand="1"/>
            </w:tblPr>
            <w:tblGrid>
              <w:gridCol w:w="1218"/>
              <w:gridCol w:w="1559"/>
              <w:gridCol w:w="1276"/>
              <w:gridCol w:w="1559"/>
              <w:gridCol w:w="1276"/>
              <w:gridCol w:w="1559"/>
              <w:gridCol w:w="1148"/>
            </w:tblGrid>
            <w:tr w:rsidR="006279E5" w:rsidRPr="00FF57AC" w14:paraId="12BBD6E1" w14:textId="77777777" w:rsidTr="003C2867">
              <w:trPr>
                <w:cantSplit/>
                <w:trHeight w:val="514"/>
              </w:trPr>
              <w:tc>
                <w:tcPr>
                  <w:tcW w:w="1218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il"/>
                  </w:tcBorders>
                </w:tcPr>
                <w:p w14:paraId="2D81E80C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14:paraId="6BAFDE3D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>INTITULE</w:t>
                  </w:r>
                </w:p>
              </w:tc>
              <w:tc>
                <w:tcPr>
                  <w:tcW w:w="1559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il"/>
                  </w:tcBorders>
                  <w:hideMark/>
                </w:tcPr>
                <w:p w14:paraId="54EDA7BF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 xml:space="preserve">Lettre d'habilitation du mandataire </w:t>
                  </w:r>
                </w:p>
              </w:tc>
              <w:tc>
                <w:tcPr>
                  <w:tcW w:w="127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il"/>
                  </w:tcBorders>
                  <w:hideMark/>
                </w:tcPr>
                <w:p w14:paraId="3C491F48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>Annexe de précision financière</w:t>
                  </w:r>
                </w:p>
              </w:tc>
              <w:tc>
                <w:tcPr>
                  <w:tcW w:w="1559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il"/>
                  </w:tcBorders>
                  <w:hideMark/>
                </w:tcPr>
                <w:p w14:paraId="5C41DF47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>Annexe de précision sur la teneur de l'offre</w:t>
                  </w:r>
                </w:p>
              </w:tc>
              <w:tc>
                <w:tcPr>
                  <w:tcW w:w="127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il"/>
                  </w:tcBorders>
                  <w:hideMark/>
                </w:tcPr>
                <w:p w14:paraId="661F83A1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>Annexe de mise au point du marché</w:t>
                  </w:r>
                </w:p>
              </w:tc>
              <w:tc>
                <w:tcPr>
                  <w:tcW w:w="1559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nil"/>
                  </w:tcBorders>
                  <w:hideMark/>
                </w:tcPr>
                <w:p w14:paraId="62099359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>Annexe de présentation de sous-traitant</w:t>
                  </w:r>
                </w:p>
              </w:tc>
              <w:tc>
                <w:tcPr>
                  <w:tcW w:w="1148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hideMark/>
                </w:tcPr>
                <w:p w14:paraId="2466B1B3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  <w:r w:rsidRPr="00FF57AC">
                    <w:rPr>
                      <w:rFonts w:ascii="Arial" w:hAnsi="Arial" w:cs="Arial"/>
                      <w:b/>
                    </w:rPr>
                    <w:t>Autres :</w:t>
                  </w:r>
                </w:p>
              </w:tc>
            </w:tr>
            <w:tr w:rsidR="006279E5" w:rsidRPr="00FF57AC" w14:paraId="266DDCD4" w14:textId="77777777" w:rsidTr="003C2867">
              <w:trPr>
                <w:cantSplit/>
                <w:trHeight w:val="414"/>
              </w:trPr>
              <w:tc>
                <w:tcPr>
                  <w:tcW w:w="1218" w:type="dxa"/>
                  <w:tcBorders>
                    <w:top w:val="nil"/>
                    <w:left w:val="single" w:sz="2" w:space="0" w:color="000000"/>
                    <w:bottom w:val="single" w:sz="2" w:space="0" w:color="000000"/>
                    <w:right w:val="nil"/>
                  </w:tcBorders>
                  <w:vAlign w:val="center"/>
                </w:tcPr>
                <w:p w14:paraId="4B2F27B7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559" w:type="dxa"/>
                  <w:tcBorders>
                    <w:top w:val="nil"/>
                    <w:left w:val="single" w:sz="2" w:space="0" w:color="000000"/>
                    <w:bottom w:val="single" w:sz="2" w:space="0" w:color="000000"/>
                    <w:right w:val="nil"/>
                  </w:tcBorders>
                </w:tcPr>
                <w:p w14:paraId="6B13773D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276" w:type="dxa"/>
                  <w:tcBorders>
                    <w:top w:val="nil"/>
                    <w:left w:val="single" w:sz="2" w:space="0" w:color="000000"/>
                    <w:bottom w:val="single" w:sz="2" w:space="0" w:color="000000"/>
                    <w:right w:val="nil"/>
                  </w:tcBorders>
                </w:tcPr>
                <w:p w14:paraId="64D23E3E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559" w:type="dxa"/>
                  <w:tcBorders>
                    <w:top w:val="nil"/>
                    <w:left w:val="single" w:sz="2" w:space="0" w:color="000000"/>
                    <w:bottom w:val="single" w:sz="2" w:space="0" w:color="000000"/>
                    <w:right w:val="nil"/>
                  </w:tcBorders>
                </w:tcPr>
                <w:p w14:paraId="70AABDB1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276" w:type="dxa"/>
                  <w:tcBorders>
                    <w:top w:val="nil"/>
                    <w:left w:val="single" w:sz="2" w:space="0" w:color="000000"/>
                    <w:bottom w:val="single" w:sz="2" w:space="0" w:color="000000"/>
                    <w:right w:val="nil"/>
                  </w:tcBorders>
                </w:tcPr>
                <w:p w14:paraId="613C2217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559" w:type="dxa"/>
                  <w:tcBorders>
                    <w:top w:val="nil"/>
                    <w:left w:val="single" w:sz="2" w:space="0" w:color="000000"/>
                    <w:bottom w:val="single" w:sz="2" w:space="0" w:color="000000"/>
                    <w:right w:val="nil"/>
                  </w:tcBorders>
                </w:tcPr>
                <w:p w14:paraId="5AF4B0AF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148" w:type="dxa"/>
                  <w:tcBorders>
                    <w:top w:val="nil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782B0BBA" w14:textId="77777777" w:rsidR="006279E5" w:rsidRPr="00FF57AC" w:rsidRDefault="006279E5" w:rsidP="00B8162C">
                  <w:pPr>
                    <w:framePr w:hSpace="141" w:wrap="around" w:vAnchor="page" w:hAnchor="margin" w:x="-294" w:y="2079"/>
                    <w:snapToGrid w:val="0"/>
                    <w:ind w:left="142"/>
                    <w:rPr>
                      <w:rFonts w:ascii="Arial" w:hAnsi="Arial" w:cs="Arial"/>
                      <w:b/>
                    </w:rPr>
                  </w:pPr>
                </w:p>
              </w:tc>
            </w:tr>
          </w:tbl>
          <w:p w14:paraId="5FBD670A" w14:textId="77777777" w:rsidR="006279E5" w:rsidRPr="00FF57AC" w:rsidRDefault="006279E5" w:rsidP="008F3CAB">
            <w:pPr>
              <w:ind w:left="142"/>
              <w:rPr>
                <w:rFonts w:ascii="Arial" w:hAnsi="Arial" w:cs="Arial"/>
              </w:rPr>
            </w:pPr>
          </w:p>
        </w:tc>
      </w:tr>
    </w:tbl>
    <w:p w14:paraId="575F48F5" w14:textId="77777777" w:rsidR="006279E5" w:rsidRPr="00FF57AC" w:rsidRDefault="006279E5" w:rsidP="009459A0">
      <w:pPr>
        <w:pStyle w:val="Titre"/>
      </w:pPr>
      <w:r w:rsidRPr="00FF57AC">
        <w:t>ARTICLE 11 :</w:t>
      </w:r>
      <w:r w:rsidRPr="00FF57AC">
        <w:tab/>
        <w:t>ACCEPTATION DE L'OFFRE</w:t>
      </w:r>
    </w:p>
    <w:p w14:paraId="7D7EB47E" w14:textId="77777777" w:rsidR="006279E5" w:rsidRPr="00FF57AC" w:rsidRDefault="006279E5" w:rsidP="006279E5">
      <w:pPr>
        <w:keepNext/>
        <w:widowControl w:val="0"/>
        <w:numPr>
          <w:ilvl w:val="0"/>
          <w:numId w:val="32"/>
        </w:num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 w:firstLine="0"/>
        <w:outlineLvl w:val="0"/>
        <w:rPr>
          <w:rFonts w:ascii="Arial" w:hAnsi="Arial" w:cs="Arial"/>
          <w:b/>
          <w:u w:val="single"/>
        </w:rPr>
      </w:pPr>
    </w:p>
    <w:p w14:paraId="00DF4FA5" w14:textId="77777777" w:rsidR="006279E5" w:rsidRPr="00FF57AC" w:rsidRDefault="006279E5" w:rsidP="006279E5">
      <w:pPr>
        <w:tabs>
          <w:tab w:val="left" w:pos="600"/>
          <w:tab w:val="left" w:pos="1800"/>
          <w:tab w:val="left" w:pos="3000"/>
          <w:tab w:val="left" w:pos="4200"/>
          <w:tab w:val="left" w:pos="5400"/>
        </w:tabs>
        <w:ind w:left="142"/>
        <w:rPr>
          <w:rFonts w:ascii="Arial" w:hAnsi="Arial" w:cs="Arial"/>
        </w:rPr>
      </w:pPr>
      <w:r w:rsidRPr="00FF57AC">
        <w:rPr>
          <w:rFonts w:ascii="Arial" w:hAnsi="Arial" w:cs="Arial"/>
        </w:rPr>
        <w:t>Le présent marché se trouve ainsi conclu, à la date figurant ci-dessous.</w:t>
      </w:r>
    </w:p>
    <w:tbl>
      <w:tblPr>
        <w:tblW w:w="10349" w:type="dxa"/>
        <w:tblInd w:w="-28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89"/>
        <w:gridCol w:w="4960"/>
      </w:tblGrid>
      <w:tr w:rsidR="006279E5" w:rsidRPr="00FF57AC" w14:paraId="241DDEA9" w14:textId="77777777" w:rsidTr="008F3CAB">
        <w:tc>
          <w:tcPr>
            <w:tcW w:w="5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1FF28D0" w14:textId="77777777" w:rsidR="006279E5" w:rsidRPr="00FF57AC" w:rsidRDefault="006279E5" w:rsidP="003C2867">
            <w:pPr>
              <w:tabs>
                <w:tab w:val="left" w:pos="851"/>
                <w:tab w:val="left" w:pos="3402"/>
                <w:tab w:val="left" w:pos="6237"/>
                <w:tab w:val="left" w:pos="9072"/>
              </w:tabs>
              <w:ind w:left="142"/>
              <w:rPr>
                <w:rFonts w:ascii="Arial" w:hAnsi="Arial" w:cs="Arial"/>
                <w:i/>
                <w:lang w:eastAsia="zh-CN"/>
              </w:rPr>
            </w:pPr>
            <w:r w:rsidRPr="00FF57AC">
              <w:rPr>
                <w:rFonts w:ascii="Arial" w:hAnsi="Arial" w:cs="Arial"/>
                <w:b/>
                <w:caps/>
                <w:lang w:eastAsia="zh-CN"/>
              </w:rPr>
              <w:t>P</w:t>
            </w:r>
            <w:r w:rsidRPr="00FF57AC">
              <w:rPr>
                <w:rFonts w:ascii="Arial" w:hAnsi="Arial" w:cs="Arial"/>
                <w:b/>
                <w:lang w:eastAsia="zh-CN"/>
              </w:rPr>
              <w:t>our l</w:t>
            </w:r>
            <w:r w:rsidRPr="00FF57AC">
              <w:rPr>
                <w:rFonts w:ascii="Arial" w:hAnsi="Arial" w:cs="Arial"/>
                <w:b/>
                <w:caps/>
                <w:lang w:eastAsia="zh-CN"/>
              </w:rPr>
              <w:t>’É</w:t>
            </w:r>
            <w:r w:rsidRPr="00FF57AC">
              <w:rPr>
                <w:rFonts w:ascii="Arial" w:hAnsi="Arial" w:cs="Arial"/>
                <w:b/>
                <w:lang w:eastAsia="zh-CN"/>
              </w:rPr>
              <w:t>tat et ses établissements :</w:t>
            </w:r>
          </w:p>
          <w:p w14:paraId="04CD6C10" w14:textId="77777777" w:rsidR="006279E5" w:rsidRPr="00FF57AC" w:rsidRDefault="006279E5" w:rsidP="003C2867">
            <w:pPr>
              <w:tabs>
                <w:tab w:val="left" w:pos="851"/>
                <w:tab w:val="left" w:pos="3402"/>
                <w:tab w:val="left" w:pos="6237"/>
                <w:tab w:val="left" w:pos="9072"/>
              </w:tabs>
              <w:ind w:left="142"/>
              <w:rPr>
                <w:rFonts w:ascii="Arial" w:hAnsi="Arial" w:cs="Arial"/>
                <w:lang w:eastAsia="zh-CN"/>
              </w:rPr>
            </w:pPr>
            <w:r w:rsidRPr="00FF57AC">
              <w:rPr>
                <w:rFonts w:ascii="Arial" w:hAnsi="Arial" w:cs="Arial"/>
                <w:i/>
                <w:lang w:eastAsia="zh-CN"/>
              </w:rPr>
              <w:t>(Visa ou avis de l’autorité chargée du contrôle financier.)</w:t>
            </w:r>
          </w:p>
          <w:p w14:paraId="57B75F24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30C9C88D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À................ le...............</w:t>
            </w:r>
          </w:p>
          <w:p w14:paraId="481F8A8F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7D1378C5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6F0D2230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65E578C2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2F5684EB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2535E811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20148C99" w14:textId="77777777" w:rsidR="006279E5" w:rsidRPr="00FF57AC" w:rsidRDefault="006279E5" w:rsidP="003C2867">
            <w:pPr>
              <w:ind w:left="142"/>
              <w:rPr>
                <w:rFonts w:ascii="Arial" w:hAnsi="Arial" w:cs="Arial"/>
              </w:rPr>
            </w:pPr>
          </w:p>
          <w:p w14:paraId="4F629ACE" w14:textId="77777777" w:rsidR="006279E5" w:rsidRPr="00FF57AC" w:rsidRDefault="006279E5" w:rsidP="006279E5">
            <w:pPr>
              <w:ind w:left="142" w:hanging="543"/>
              <w:jc w:val="right"/>
              <w:rPr>
                <w:rFonts w:ascii="Arial" w:hAnsi="Arial" w:cs="Arial"/>
              </w:rPr>
            </w:pPr>
          </w:p>
          <w:p w14:paraId="14D9A6C8" w14:textId="77777777" w:rsidR="006279E5" w:rsidRPr="00FF57AC" w:rsidRDefault="006279E5" w:rsidP="009B6162">
            <w:pPr>
              <w:ind w:left="142"/>
              <w:rPr>
                <w:rFonts w:ascii="Arial" w:hAnsi="Arial" w:cs="Arial"/>
              </w:rPr>
            </w:pPr>
          </w:p>
          <w:p w14:paraId="7CE0073E" w14:textId="77777777" w:rsidR="006279E5" w:rsidRPr="00FF57AC" w:rsidRDefault="006279E5" w:rsidP="003C2867">
            <w:pPr>
              <w:ind w:left="142"/>
              <w:jc w:val="right"/>
              <w:rPr>
                <w:rFonts w:ascii="Arial" w:hAnsi="Arial" w:cs="Arial"/>
              </w:rPr>
            </w:pPr>
          </w:p>
        </w:tc>
        <w:tc>
          <w:tcPr>
            <w:tcW w:w="4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2C564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snapToGrid w:val="0"/>
              <w:ind w:left="142"/>
              <w:rPr>
                <w:rFonts w:ascii="Arial" w:hAnsi="Arial" w:cs="Arial"/>
                <w:b/>
              </w:rPr>
            </w:pPr>
            <w:r w:rsidRPr="00FF57AC">
              <w:rPr>
                <w:rFonts w:ascii="Arial" w:hAnsi="Arial" w:cs="Arial"/>
                <w:b/>
              </w:rPr>
              <w:t>ACCEPTATION DE L'OFFRE</w:t>
            </w:r>
          </w:p>
          <w:p w14:paraId="68DB6E82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snapToGrid w:val="0"/>
              <w:ind w:left="142"/>
              <w:rPr>
                <w:rFonts w:ascii="Arial" w:hAnsi="Arial" w:cs="Arial"/>
                <w:b/>
              </w:rPr>
            </w:pPr>
          </w:p>
          <w:p w14:paraId="452B619E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>A Caen, le</w:t>
            </w:r>
          </w:p>
          <w:p w14:paraId="2C4CD5EC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  <w:r w:rsidRPr="00FF57AC">
              <w:rPr>
                <w:rFonts w:ascii="Arial" w:hAnsi="Arial" w:cs="Arial"/>
              </w:rPr>
              <w:t xml:space="preserve">La maîtrise d’ouvrage, </w:t>
            </w:r>
          </w:p>
          <w:p w14:paraId="1AB78B50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0E6847F8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519DA8A5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285B9A95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5D461B65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6595E6A7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42BE8343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  <w:p w14:paraId="21BE7F14" w14:textId="77777777" w:rsidR="006279E5" w:rsidRPr="00FF57AC" w:rsidRDefault="006279E5" w:rsidP="003C2867">
            <w:pPr>
              <w:tabs>
                <w:tab w:val="left" w:pos="600"/>
                <w:tab w:val="left" w:pos="1800"/>
                <w:tab w:val="left" w:pos="3000"/>
                <w:tab w:val="left" w:pos="4200"/>
                <w:tab w:val="left" w:pos="5400"/>
              </w:tabs>
              <w:ind w:left="142"/>
              <w:rPr>
                <w:rFonts w:ascii="Arial" w:hAnsi="Arial" w:cs="Arial"/>
              </w:rPr>
            </w:pPr>
          </w:p>
        </w:tc>
      </w:tr>
    </w:tbl>
    <w:p w14:paraId="039F9C23" w14:textId="77777777" w:rsidR="006279E5" w:rsidRPr="009459A0" w:rsidRDefault="006279E5" w:rsidP="009459A0">
      <w:pPr>
        <w:pStyle w:val="Titre1"/>
        <w:numPr>
          <w:ilvl w:val="0"/>
          <w:numId w:val="0"/>
        </w:numPr>
        <w:shd w:val="clear" w:color="auto" w:fill="auto"/>
        <w:ind w:left="142"/>
        <w:rPr>
          <w:rFonts w:ascii="Arial" w:hAnsi="Arial" w:cs="Arial"/>
          <w:sz w:val="20"/>
          <w:szCs w:val="20"/>
        </w:rPr>
      </w:pPr>
    </w:p>
    <w:sectPr w:rsidR="006279E5" w:rsidRPr="009459A0" w:rsidSect="008F3CAB">
      <w:headerReference w:type="default" r:id="rId11"/>
      <w:footerReference w:type="default" r:id="rId12"/>
      <w:pgSz w:w="11906" w:h="16838"/>
      <w:pgMar w:top="567" w:right="707" w:bottom="1417" w:left="1134" w:header="708" w:footer="1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ACBAE6" w14:textId="77777777" w:rsidR="00BE3709" w:rsidRDefault="00BE3709" w:rsidP="00A804B6">
      <w:r>
        <w:separator/>
      </w:r>
    </w:p>
  </w:endnote>
  <w:endnote w:type="continuationSeparator" w:id="0">
    <w:p w14:paraId="5F00D0DE" w14:textId="77777777" w:rsidR="00BE3709" w:rsidRDefault="00BE3709" w:rsidP="00A804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tarSymbol">
    <w:altName w:val="Arial Unicode MS"/>
    <w:charset w:val="02"/>
    <w:family w:val="auto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41551700"/>
      <w:docPartObj>
        <w:docPartGallery w:val="Page Numbers (Bottom of Page)"/>
        <w:docPartUnique/>
      </w:docPartObj>
    </w:sdtPr>
    <w:sdtEndPr/>
    <w:sdtContent>
      <w:p w14:paraId="74479688" w14:textId="06D1B96A" w:rsidR="00C833A7" w:rsidRPr="00C76D33" w:rsidRDefault="00C833A7" w:rsidP="00C833A7">
        <w:pPr>
          <w:tabs>
            <w:tab w:val="center" w:pos="4536"/>
            <w:tab w:val="right" w:pos="9072"/>
          </w:tabs>
          <w:suppressAutoHyphens/>
          <w:overflowPunct w:val="0"/>
          <w:autoSpaceDE w:val="0"/>
          <w:ind w:left="-1134"/>
          <w:jc w:val="right"/>
          <w:textAlignment w:val="baseline"/>
          <w:rPr>
            <w:rFonts w:ascii="Arial" w:hAnsi="Arial" w:cs="Arial"/>
            <w:sz w:val="16"/>
            <w:szCs w:val="16"/>
            <w:lang w:eastAsia="ar-SA"/>
          </w:rPr>
        </w:pPr>
      </w:p>
      <w:p w14:paraId="58538D13" w14:textId="3311F692" w:rsidR="00071211" w:rsidRDefault="00B8162C">
        <w:pPr>
          <w:pStyle w:val="Pieddepage"/>
          <w:jc w:val="right"/>
        </w:pPr>
      </w:p>
    </w:sdtContent>
  </w:sdt>
  <w:tbl>
    <w:tblPr>
      <w:tblStyle w:val="Grilledutableau"/>
      <w:tblW w:w="9639" w:type="dxa"/>
      <w:tblInd w:w="-5" w:type="dxa"/>
      <w:tblLook w:val="04A0" w:firstRow="1" w:lastRow="0" w:firstColumn="1" w:lastColumn="0" w:noHBand="0" w:noVBand="1"/>
    </w:tblPr>
    <w:tblGrid>
      <w:gridCol w:w="1418"/>
      <w:gridCol w:w="7229"/>
      <w:gridCol w:w="992"/>
    </w:tblGrid>
    <w:tr w:rsidR="00C833A7" w14:paraId="6F84562C" w14:textId="77777777" w:rsidTr="00E53859">
      <w:tc>
        <w:tcPr>
          <w:tcW w:w="1418" w:type="dxa"/>
        </w:tcPr>
        <w:p w14:paraId="1C94E45B" w14:textId="04572AC2" w:rsidR="00C833A7" w:rsidRDefault="00C62FCE" w:rsidP="00071211">
          <w:pPr>
            <w:suppressAutoHyphens/>
            <w:overflowPunct w:val="0"/>
            <w:autoSpaceDE w:val="0"/>
            <w:snapToGrid w:val="0"/>
            <w:ind w:right="18"/>
            <w:jc w:val="center"/>
            <w:rPr>
              <w:rFonts w:ascii="Marianne" w:hAnsi="Marianne"/>
              <w:sz w:val="16"/>
              <w:szCs w:val="16"/>
              <w:lang w:eastAsia="ar-SA"/>
            </w:rPr>
          </w:pPr>
          <w:r>
            <w:rPr>
              <w:rFonts w:ascii="Marianne" w:hAnsi="Marianne"/>
              <w:sz w:val="16"/>
              <w:szCs w:val="16"/>
              <w:lang w:eastAsia="ar-SA"/>
            </w:rPr>
            <w:t>AE</w:t>
          </w:r>
          <w:r w:rsidR="00C833A7">
            <w:rPr>
              <w:rFonts w:ascii="Marianne" w:hAnsi="Marianne"/>
              <w:sz w:val="16"/>
              <w:szCs w:val="16"/>
              <w:lang w:eastAsia="ar-SA"/>
            </w:rPr>
            <w:t xml:space="preserve"> : 25-005 </w:t>
          </w:r>
        </w:p>
      </w:tc>
      <w:tc>
        <w:tcPr>
          <w:tcW w:w="7229" w:type="dxa"/>
        </w:tcPr>
        <w:p w14:paraId="1709498F" w14:textId="2B0B99C4" w:rsidR="00C833A7" w:rsidRDefault="00C833A7" w:rsidP="00C833A7">
          <w:pPr>
            <w:suppressAutoHyphens/>
            <w:overflowPunct w:val="0"/>
            <w:autoSpaceDE w:val="0"/>
            <w:snapToGrid w:val="0"/>
            <w:ind w:right="18"/>
            <w:jc w:val="center"/>
            <w:rPr>
              <w:rFonts w:ascii="Marianne" w:hAnsi="Marianne"/>
              <w:sz w:val="16"/>
              <w:szCs w:val="16"/>
              <w:lang w:eastAsia="ar-SA"/>
            </w:rPr>
          </w:pPr>
          <w:r w:rsidRPr="00071211">
            <w:rPr>
              <w:rFonts w:ascii="Marianne" w:hAnsi="Marianne"/>
              <w:sz w:val="16"/>
              <w:szCs w:val="16"/>
              <w:lang w:eastAsia="ar-SA"/>
            </w:rPr>
            <w:t xml:space="preserve">Marché de maîtrise d’œuvre pour </w:t>
          </w:r>
          <w:r w:rsidR="005114AC">
            <w:rPr>
              <w:rFonts w:ascii="Marianne" w:hAnsi="Marianne"/>
              <w:sz w:val="16"/>
              <w:szCs w:val="16"/>
              <w:lang w:eastAsia="ar-SA"/>
            </w:rPr>
            <w:t xml:space="preserve">la </w:t>
          </w:r>
          <w:r w:rsidRPr="00071211">
            <w:rPr>
              <w:rFonts w:ascii="Marianne" w:hAnsi="Marianne"/>
              <w:sz w:val="16"/>
              <w:szCs w:val="16"/>
              <w:lang w:eastAsia="ar-SA"/>
            </w:rPr>
            <w:t>réhabilitation et l’aménagement du bâtiment administratif de la résidence universitaire du Panorama – Site de MONT-SAINT-AIGNAN pour le CROUS NORMANDIE</w:t>
          </w:r>
        </w:p>
      </w:tc>
      <w:tc>
        <w:tcPr>
          <w:tcW w:w="992" w:type="dxa"/>
        </w:tcPr>
        <w:p w14:paraId="3398E4D8" w14:textId="77777777" w:rsidR="00C833A7" w:rsidRPr="00C76D33" w:rsidRDefault="00C833A7" w:rsidP="00C833A7">
          <w:pPr>
            <w:tabs>
              <w:tab w:val="center" w:pos="4536"/>
              <w:tab w:val="right" w:pos="9072"/>
            </w:tabs>
            <w:suppressAutoHyphens/>
            <w:overflowPunct w:val="0"/>
            <w:autoSpaceDE w:val="0"/>
            <w:ind w:left="-1134"/>
            <w:jc w:val="right"/>
            <w:textAlignment w:val="baseline"/>
            <w:rPr>
              <w:rFonts w:ascii="Arial" w:hAnsi="Arial" w:cs="Arial"/>
              <w:sz w:val="16"/>
              <w:szCs w:val="16"/>
              <w:lang w:eastAsia="ar-SA"/>
            </w:rPr>
          </w:pPr>
          <w:r w:rsidRPr="00C76D33"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fldChar w:fldCharType="begin"/>
          </w:r>
          <w:r w:rsidRPr="00C76D33"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instrText xml:space="preserve"> PAGE </w:instrText>
          </w:r>
          <w:r w:rsidRPr="00C76D33"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fldChar w:fldCharType="separate"/>
          </w:r>
          <w:r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t>12</w:t>
          </w:r>
          <w:r w:rsidRPr="00C76D33"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fldChar w:fldCharType="end"/>
          </w:r>
          <w:r w:rsidRPr="00C76D33">
            <w:rPr>
              <w:rFonts w:ascii="Arial" w:hAnsi="Arial" w:cs="Arial"/>
              <w:sz w:val="16"/>
              <w:szCs w:val="16"/>
              <w:lang w:eastAsia="ar-SA"/>
            </w:rPr>
            <w:t>/</w:t>
          </w:r>
          <w:r w:rsidRPr="00C76D33"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fldChar w:fldCharType="begin"/>
          </w:r>
          <w:r w:rsidRPr="00C76D33"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instrText xml:space="preserve"> NUMPAGES </w:instrText>
          </w:r>
          <w:r w:rsidRPr="00C76D33"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fldChar w:fldCharType="separate"/>
          </w:r>
          <w:r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t>13</w:t>
          </w:r>
          <w:r w:rsidRPr="00C76D33">
            <w:rPr>
              <w:rStyle w:val="Numrodepage"/>
              <w:rFonts w:ascii="Arial" w:hAnsi="Arial" w:cs="Arial"/>
              <w:sz w:val="16"/>
              <w:szCs w:val="16"/>
              <w:lang w:eastAsia="en-US"/>
            </w:rPr>
            <w:fldChar w:fldCharType="end"/>
          </w:r>
        </w:p>
        <w:p w14:paraId="5A57A5E6" w14:textId="77777777" w:rsidR="00C833A7" w:rsidRDefault="00C833A7" w:rsidP="00071211">
          <w:pPr>
            <w:suppressAutoHyphens/>
            <w:overflowPunct w:val="0"/>
            <w:autoSpaceDE w:val="0"/>
            <w:snapToGrid w:val="0"/>
            <w:ind w:right="18"/>
            <w:jc w:val="center"/>
            <w:rPr>
              <w:rFonts w:ascii="Marianne" w:hAnsi="Marianne"/>
              <w:sz w:val="16"/>
              <w:szCs w:val="16"/>
              <w:lang w:eastAsia="ar-SA"/>
            </w:rPr>
          </w:pPr>
        </w:p>
      </w:tc>
    </w:tr>
  </w:tbl>
  <w:p w14:paraId="2E900492" w14:textId="77777777" w:rsidR="008F747A" w:rsidRPr="00071211" w:rsidRDefault="008F747A">
    <w:pPr>
      <w:pStyle w:val="Pieddepage"/>
      <w:rPr>
        <w:rFonts w:ascii="Marianne" w:hAnsi="Mariann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0CAA9D" w14:textId="77777777" w:rsidR="00BE3709" w:rsidRDefault="00BE3709" w:rsidP="00A804B6">
      <w:r>
        <w:separator/>
      </w:r>
    </w:p>
  </w:footnote>
  <w:footnote w:type="continuationSeparator" w:id="0">
    <w:p w14:paraId="32B7AF7C" w14:textId="77777777" w:rsidR="00BE3709" w:rsidRDefault="00BE3709" w:rsidP="00A804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9E524" w14:textId="67A2F528" w:rsidR="00A804B6" w:rsidRPr="00A804B6" w:rsidRDefault="00C62FCE" w:rsidP="00A804B6">
    <w:pPr>
      <w:pStyle w:val="En-tte"/>
      <w:jc w:val="right"/>
      <w:rPr>
        <w:rFonts w:ascii="Marianne" w:hAnsi="Marianne"/>
      </w:rPr>
    </w:pPr>
    <w:r>
      <w:rPr>
        <w:rFonts w:ascii="Marianne" w:hAnsi="Marianne"/>
      </w:rPr>
      <w:t>AE</w:t>
    </w:r>
    <w:r w:rsidR="00A804B6" w:rsidRPr="00A804B6">
      <w:rPr>
        <w:rFonts w:ascii="Marianne" w:hAnsi="Marianne"/>
      </w:rPr>
      <w:t xml:space="preserve"> 25-005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5D5055A0"/>
    <w:lvl w:ilvl="0">
      <w:numFmt w:val="bullet"/>
      <w:lvlText w:val="*"/>
      <w:lvlJc w:val="left"/>
      <w:pPr>
        <w:ind w:left="0" w:firstLine="0"/>
      </w:pPr>
    </w:lvl>
  </w:abstractNum>
  <w:abstractNum w:abstractNumId="1" w15:restartNumberingAfterBreak="0">
    <w:nsid w:val="00000001"/>
    <w:multiLevelType w:val="multilevel"/>
    <w:tmpl w:val="73B4310E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0" w:firstLine="0"/>
      </w:pPr>
      <w:rPr>
        <w:rFonts w:ascii="Symbol" w:hAnsi="Symbol"/>
      </w:r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5"/>
      <w:numFmt w:val="bullet"/>
      <w:lvlText w:val="-"/>
      <w:lvlJc w:val="left"/>
      <w:pPr>
        <w:tabs>
          <w:tab w:val="num" w:pos="720"/>
        </w:tabs>
        <w:ind w:left="0" w:firstLine="0"/>
      </w:pPr>
      <w:rPr>
        <w:rFonts w:ascii="Times New Roman" w:hAnsi="Times New Roman"/>
      </w:rPr>
    </w:lvl>
  </w:abstractNum>
  <w:abstractNum w:abstractNumId="5" w15:restartNumberingAfterBreak="0">
    <w:nsid w:val="01955BE7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6" w15:restartNumberingAfterBreak="0">
    <w:nsid w:val="11911D26"/>
    <w:multiLevelType w:val="hybridMultilevel"/>
    <w:tmpl w:val="D16EE2B8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B3202D"/>
    <w:multiLevelType w:val="hybridMultilevel"/>
    <w:tmpl w:val="C15C922A"/>
    <w:lvl w:ilvl="0" w:tplc="E6FC1916">
      <w:start w:val="4"/>
      <w:numFmt w:val="bullet"/>
      <w:lvlText w:val="-"/>
      <w:lvlJc w:val="left"/>
      <w:pPr>
        <w:ind w:left="720" w:hanging="360"/>
      </w:pPr>
      <w:rPr>
        <w:rFonts w:ascii="Marianne" w:eastAsia="Times New Roman" w:hAnsi="Mariann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D53B68"/>
    <w:multiLevelType w:val="hybridMultilevel"/>
    <w:tmpl w:val="841EE8E4"/>
    <w:lvl w:ilvl="0" w:tplc="040C0005">
      <w:start w:val="1"/>
      <w:numFmt w:val="bullet"/>
      <w:lvlText w:val=""/>
      <w:lvlJc w:val="left"/>
      <w:pPr>
        <w:ind w:left="127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9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5" w:hanging="360"/>
      </w:pPr>
      <w:rPr>
        <w:rFonts w:ascii="Wingdings" w:hAnsi="Wingdings" w:hint="default"/>
      </w:rPr>
    </w:lvl>
  </w:abstractNum>
  <w:abstractNum w:abstractNumId="9" w15:restartNumberingAfterBreak="0">
    <w:nsid w:val="1A4E4EC9"/>
    <w:multiLevelType w:val="hybridMultilevel"/>
    <w:tmpl w:val="715A1C12"/>
    <w:lvl w:ilvl="0" w:tplc="00000003">
      <w:start w:val="1"/>
      <w:numFmt w:val="bullet"/>
      <w:lvlText w:val=""/>
      <w:lvlJc w:val="left"/>
      <w:pPr>
        <w:ind w:left="1146" w:hanging="360"/>
      </w:pPr>
      <w:rPr>
        <w:rFonts w:ascii="Symbol" w:hAnsi="Symbol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1C645660"/>
    <w:multiLevelType w:val="hybridMultilevel"/>
    <w:tmpl w:val="B13E4EA0"/>
    <w:lvl w:ilvl="0" w:tplc="040C0005">
      <w:start w:val="1"/>
      <w:numFmt w:val="bullet"/>
      <w:lvlText w:val=""/>
      <w:lvlJc w:val="left"/>
      <w:pPr>
        <w:ind w:left="127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9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5" w:hanging="360"/>
      </w:pPr>
      <w:rPr>
        <w:rFonts w:ascii="Wingdings" w:hAnsi="Wingdings" w:hint="default"/>
      </w:rPr>
    </w:lvl>
  </w:abstractNum>
  <w:abstractNum w:abstractNumId="11" w15:restartNumberingAfterBreak="0">
    <w:nsid w:val="1F937817"/>
    <w:multiLevelType w:val="hybridMultilevel"/>
    <w:tmpl w:val="F918BCCA"/>
    <w:lvl w:ilvl="0" w:tplc="366AEAD8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  <w:sz w:val="36"/>
      </w:rPr>
    </w:lvl>
    <w:lvl w:ilvl="1" w:tplc="040C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2" w15:restartNumberingAfterBreak="0">
    <w:nsid w:val="2240340E"/>
    <w:multiLevelType w:val="hybridMultilevel"/>
    <w:tmpl w:val="9016323A"/>
    <w:lvl w:ilvl="0" w:tplc="00000003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C03775"/>
    <w:multiLevelType w:val="hybridMultilevel"/>
    <w:tmpl w:val="A8AC55D6"/>
    <w:lvl w:ilvl="0" w:tplc="4DEA8E2A">
      <w:start w:val="1"/>
      <w:numFmt w:val="bullet"/>
      <w:lvlText w:val=""/>
      <w:lvlJc w:val="left"/>
      <w:pPr>
        <w:ind w:left="1091" w:hanging="360"/>
      </w:pPr>
      <w:rPr>
        <w:rFonts w:ascii="Symbol" w:hAnsi="Symbol" w:hint="default"/>
        <w:sz w:val="32"/>
      </w:rPr>
    </w:lvl>
    <w:lvl w:ilvl="1" w:tplc="040C0003" w:tentative="1">
      <w:start w:val="1"/>
      <w:numFmt w:val="bullet"/>
      <w:lvlText w:val="o"/>
      <w:lvlJc w:val="left"/>
      <w:pPr>
        <w:ind w:left="181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3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5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7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9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1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3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51" w:hanging="360"/>
      </w:pPr>
      <w:rPr>
        <w:rFonts w:ascii="Wingdings" w:hAnsi="Wingdings" w:hint="default"/>
      </w:rPr>
    </w:lvl>
  </w:abstractNum>
  <w:abstractNum w:abstractNumId="14" w15:restartNumberingAfterBreak="0">
    <w:nsid w:val="26DA2628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5" w15:restartNumberingAfterBreak="0">
    <w:nsid w:val="2A1B1A37"/>
    <w:multiLevelType w:val="hybridMultilevel"/>
    <w:tmpl w:val="0C6E3116"/>
    <w:lvl w:ilvl="0" w:tplc="80968F86">
      <w:start w:val="25"/>
      <w:numFmt w:val="bullet"/>
      <w:pStyle w:val="corpstexte1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06118A"/>
    <w:multiLevelType w:val="hybridMultilevel"/>
    <w:tmpl w:val="FF4A74B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E46FE7"/>
    <w:multiLevelType w:val="hybridMultilevel"/>
    <w:tmpl w:val="6172BF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DA0C9A"/>
    <w:multiLevelType w:val="hybridMultilevel"/>
    <w:tmpl w:val="46B608C2"/>
    <w:lvl w:ilvl="0" w:tplc="00000003">
      <w:start w:val="1"/>
      <w:numFmt w:val="bullet"/>
      <w:lvlText w:val=""/>
      <w:lvlJc w:val="left"/>
      <w:pPr>
        <w:ind w:left="1146" w:hanging="360"/>
      </w:pPr>
      <w:rPr>
        <w:rFonts w:ascii="Symbol" w:hAnsi="Symbol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434D2708"/>
    <w:multiLevelType w:val="hybridMultilevel"/>
    <w:tmpl w:val="26E81D1E"/>
    <w:lvl w:ilvl="0" w:tplc="040C0005">
      <w:start w:val="1"/>
      <w:numFmt w:val="bullet"/>
      <w:lvlText w:val=""/>
      <w:lvlJc w:val="left"/>
      <w:pPr>
        <w:ind w:left="127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9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5" w:hanging="360"/>
      </w:pPr>
      <w:rPr>
        <w:rFonts w:ascii="Wingdings" w:hAnsi="Wingdings" w:hint="default"/>
      </w:rPr>
    </w:lvl>
  </w:abstractNum>
  <w:abstractNum w:abstractNumId="20" w15:restartNumberingAfterBreak="0">
    <w:nsid w:val="4528463F"/>
    <w:multiLevelType w:val="multilevel"/>
    <w:tmpl w:val="CEE002EC"/>
    <w:lvl w:ilvl="0">
      <w:start w:val="5"/>
      <w:numFmt w:val="decimal"/>
      <w:lvlText w:val="%1"/>
      <w:lvlJc w:val="left"/>
      <w:pPr>
        <w:ind w:left="1193" w:hanging="466"/>
      </w:pPr>
      <w:rPr>
        <w:rFonts w:hint="default"/>
        <w:lang w:val="fr-FR" w:eastAsia="en-US" w:bidi="ar-SA"/>
      </w:rPr>
    </w:lvl>
    <w:lvl w:ilvl="1">
      <w:start w:val="1"/>
      <w:numFmt w:val="decimal"/>
      <w:lvlText w:val="%1.%2"/>
      <w:lvlJc w:val="left"/>
      <w:pPr>
        <w:ind w:left="1193" w:hanging="466"/>
      </w:pPr>
      <w:rPr>
        <w:rFonts w:ascii="Arial" w:eastAsia="Verdana" w:hAnsi="Arial" w:cs="Arial" w:hint="default"/>
        <w:b/>
        <w:bCs/>
        <w:spacing w:val="-1"/>
        <w:w w:val="100"/>
        <w:sz w:val="24"/>
        <w:szCs w:val="24"/>
        <w:lang w:val="fr-FR" w:eastAsia="en-US" w:bidi="ar-SA"/>
      </w:rPr>
    </w:lvl>
    <w:lvl w:ilvl="2">
      <w:numFmt w:val="bullet"/>
      <w:lvlText w:val="•"/>
      <w:lvlJc w:val="left"/>
      <w:pPr>
        <w:ind w:left="3121" w:hanging="466"/>
      </w:pPr>
      <w:rPr>
        <w:rFonts w:hint="default"/>
        <w:lang w:val="fr-FR" w:eastAsia="en-US" w:bidi="ar-SA"/>
      </w:rPr>
    </w:lvl>
    <w:lvl w:ilvl="3">
      <w:numFmt w:val="bullet"/>
      <w:lvlText w:val="•"/>
      <w:lvlJc w:val="left"/>
      <w:pPr>
        <w:ind w:left="4081" w:hanging="466"/>
      </w:pPr>
      <w:rPr>
        <w:rFonts w:hint="default"/>
        <w:lang w:val="fr-FR" w:eastAsia="en-US" w:bidi="ar-SA"/>
      </w:rPr>
    </w:lvl>
    <w:lvl w:ilvl="4">
      <w:numFmt w:val="bullet"/>
      <w:lvlText w:val="•"/>
      <w:lvlJc w:val="left"/>
      <w:pPr>
        <w:ind w:left="5042" w:hanging="466"/>
      </w:pPr>
      <w:rPr>
        <w:rFonts w:hint="default"/>
        <w:lang w:val="fr-FR" w:eastAsia="en-US" w:bidi="ar-SA"/>
      </w:rPr>
    </w:lvl>
    <w:lvl w:ilvl="5">
      <w:numFmt w:val="bullet"/>
      <w:lvlText w:val="•"/>
      <w:lvlJc w:val="left"/>
      <w:pPr>
        <w:ind w:left="6003" w:hanging="466"/>
      </w:pPr>
      <w:rPr>
        <w:rFonts w:hint="default"/>
        <w:lang w:val="fr-FR" w:eastAsia="en-US" w:bidi="ar-SA"/>
      </w:rPr>
    </w:lvl>
    <w:lvl w:ilvl="6">
      <w:numFmt w:val="bullet"/>
      <w:lvlText w:val="•"/>
      <w:lvlJc w:val="left"/>
      <w:pPr>
        <w:ind w:left="6963" w:hanging="466"/>
      </w:pPr>
      <w:rPr>
        <w:rFonts w:hint="default"/>
        <w:lang w:val="fr-FR" w:eastAsia="en-US" w:bidi="ar-SA"/>
      </w:rPr>
    </w:lvl>
    <w:lvl w:ilvl="7">
      <w:numFmt w:val="bullet"/>
      <w:lvlText w:val="•"/>
      <w:lvlJc w:val="left"/>
      <w:pPr>
        <w:ind w:left="7924" w:hanging="466"/>
      </w:pPr>
      <w:rPr>
        <w:rFonts w:hint="default"/>
        <w:lang w:val="fr-FR" w:eastAsia="en-US" w:bidi="ar-SA"/>
      </w:rPr>
    </w:lvl>
    <w:lvl w:ilvl="8">
      <w:numFmt w:val="bullet"/>
      <w:lvlText w:val="•"/>
      <w:lvlJc w:val="left"/>
      <w:pPr>
        <w:ind w:left="8885" w:hanging="466"/>
      </w:pPr>
      <w:rPr>
        <w:rFonts w:hint="default"/>
        <w:lang w:val="fr-FR" w:eastAsia="en-US" w:bidi="ar-SA"/>
      </w:rPr>
    </w:lvl>
  </w:abstractNum>
  <w:abstractNum w:abstractNumId="21" w15:restartNumberingAfterBreak="0">
    <w:nsid w:val="46DC1C80"/>
    <w:multiLevelType w:val="hybridMultilevel"/>
    <w:tmpl w:val="180E41B0"/>
    <w:lvl w:ilvl="0" w:tplc="00000003">
      <w:start w:val="1"/>
      <w:numFmt w:val="bullet"/>
      <w:lvlText w:val=""/>
      <w:lvlJc w:val="left"/>
      <w:pPr>
        <w:ind w:left="1146" w:hanging="360"/>
      </w:pPr>
      <w:rPr>
        <w:rFonts w:ascii="Symbol" w:hAnsi="Symbol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51974489"/>
    <w:multiLevelType w:val="hybridMultilevel"/>
    <w:tmpl w:val="609CBD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4675FD"/>
    <w:multiLevelType w:val="hybridMultilevel"/>
    <w:tmpl w:val="4A40F4B0"/>
    <w:lvl w:ilvl="0" w:tplc="1F509F50">
      <w:start w:val="76"/>
      <w:numFmt w:val="bullet"/>
      <w:lvlText w:val="-"/>
      <w:lvlJc w:val="left"/>
      <w:pPr>
        <w:ind w:left="720" w:hanging="360"/>
      </w:pPr>
      <w:rPr>
        <w:rFonts w:ascii="Marianne" w:eastAsia="Times New Roman" w:hAnsi="Mariann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EF245B"/>
    <w:multiLevelType w:val="hybridMultilevel"/>
    <w:tmpl w:val="FBCED80E"/>
    <w:lvl w:ilvl="0" w:tplc="00000003">
      <w:start w:val="1"/>
      <w:numFmt w:val="bullet"/>
      <w:lvlText w:val=""/>
      <w:lvlJc w:val="left"/>
      <w:pPr>
        <w:ind w:left="1146" w:hanging="360"/>
      </w:pPr>
      <w:rPr>
        <w:rFonts w:ascii="Symbol" w:hAnsi="Symbol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5" w15:restartNumberingAfterBreak="0">
    <w:nsid w:val="63FD3F79"/>
    <w:multiLevelType w:val="hybridMultilevel"/>
    <w:tmpl w:val="41C6C450"/>
    <w:lvl w:ilvl="0" w:tplc="C6E26878">
      <w:start w:val="5"/>
      <w:numFmt w:val="bullet"/>
      <w:lvlText w:val="-"/>
      <w:lvlJc w:val="left"/>
      <w:pPr>
        <w:tabs>
          <w:tab w:val="num" w:pos="2280"/>
        </w:tabs>
        <w:ind w:left="1560" w:firstLine="0"/>
      </w:pPr>
      <w:rPr>
        <w:rFonts w:ascii="Times New Roman" w:hAnsi="Times New Roman"/>
      </w:rPr>
    </w:lvl>
    <w:lvl w:ilvl="1" w:tplc="040C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26" w15:restartNumberingAfterBreak="0">
    <w:nsid w:val="66575CC3"/>
    <w:multiLevelType w:val="hybridMultilevel"/>
    <w:tmpl w:val="BCEEB190"/>
    <w:lvl w:ilvl="0" w:tplc="00000003">
      <w:start w:val="1"/>
      <w:numFmt w:val="bullet"/>
      <w:lvlText w:val=""/>
      <w:lvlJc w:val="left"/>
      <w:pPr>
        <w:ind w:left="1146" w:hanging="360"/>
      </w:pPr>
      <w:rPr>
        <w:rFonts w:ascii="Symbol" w:hAnsi="Symbol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7" w15:restartNumberingAfterBreak="0">
    <w:nsid w:val="78E83BFD"/>
    <w:multiLevelType w:val="multilevel"/>
    <w:tmpl w:val="1CB0127E"/>
    <w:lvl w:ilvl="0">
      <w:start w:val="2"/>
      <w:numFmt w:val="decimal"/>
      <w:lvlText w:val="%1"/>
      <w:lvlJc w:val="left"/>
      <w:pPr>
        <w:ind w:left="1219" w:hanging="492"/>
      </w:pPr>
      <w:rPr>
        <w:rFonts w:hint="default"/>
        <w:lang w:val="fr-FR" w:eastAsia="en-US" w:bidi="ar-SA"/>
      </w:rPr>
    </w:lvl>
    <w:lvl w:ilvl="1">
      <w:start w:val="6"/>
      <w:numFmt w:val="decimal"/>
      <w:lvlText w:val="%1-%2"/>
      <w:lvlJc w:val="left"/>
      <w:pPr>
        <w:ind w:left="1219" w:hanging="492"/>
      </w:pPr>
      <w:rPr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lang w:bidi="ar-SA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numFmt w:val="bullet"/>
      <w:lvlText w:val="•"/>
      <w:lvlJc w:val="left"/>
      <w:pPr>
        <w:ind w:left="3137" w:hanging="492"/>
      </w:pPr>
      <w:rPr>
        <w:rFonts w:hint="default"/>
        <w:lang w:val="fr-FR" w:eastAsia="en-US" w:bidi="ar-SA"/>
      </w:rPr>
    </w:lvl>
    <w:lvl w:ilvl="3">
      <w:numFmt w:val="bullet"/>
      <w:lvlText w:val="•"/>
      <w:lvlJc w:val="left"/>
      <w:pPr>
        <w:ind w:left="4095" w:hanging="492"/>
      </w:pPr>
      <w:rPr>
        <w:rFonts w:hint="default"/>
        <w:lang w:val="fr-FR" w:eastAsia="en-US" w:bidi="ar-SA"/>
      </w:rPr>
    </w:lvl>
    <w:lvl w:ilvl="4">
      <w:numFmt w:val="bullet"/>
      <w:lvlText w:val="•"/>
      <w:lvlJc w:val="left"/>
      <w:pPr>
        <w:ind w:left="5054" w:hanging="492"/>
      </w:pPr>
      <w:rPr>
        <w:rFonts w:hint="default"/>
        <w:lang w:val="fr-FR" w:eastAsia="en-US" w:bidi="ar-SA"/>
      </w:rPr>
    </w:lvl>
    <w:lvl w:ilvl="5">
      <w:numFmt w:val="bullet"/>
      <w:lvlText w:val="•"/>
      <w:lvlJc w:val="left"/>
      <w:pPr>
        <w:ind w:left="6013" w:hanging="492"/>
      </w:pPr>
      <w:rPr>
        <w:rFonts w:hint="default"/>
        <w:lang w:val="fr-FR" w:eastAsia="en-US" w:bidi="ar-SA"/>
      </w:rPr>
    </w:lvl>
    <w:lvl w:ilvl="6">
      <w:numFmt w:val="bullet"/>
      <w:lvlText w:val="•"/>
      <w:lvlJc w:val="left"/>
      <w:pPr>
        <w:ind w:left="6971" w:hanging="492"/>
      </w:pPr>
      <w:rPr>
        <w:rFonts w:hint="default"/>
        <w:lang w:val="fr-FR" w:eastAsia="en-US" w:bidi="ar-SA"/>
      </w:rPr>
    </w:lvl>
    <w:lvl w:ilvl="7">
      <w:numFmt w:val="bullet"/>
      <w:lvlText w:val="•"/>
      <w:lvlJc w:val="left"/>
      <w:pPr>
        <w:ind w:left="7930" w:hanging="492"/>
      </w:pPr>
      <w:rPr>
        <w:rFonts w:hint="default"/>
        <w:lang w:val="fr-FR" w:eastAsia="en-US" w:bidi="ar-SA"/>
      </w:rPr>
    </w:lvl>
    <w:lvl w:ilvl="8">
      <w:numFmt w:val="bullet"/>
      <w:lvlText w:val="•"/>
      <w:lvlJc w:val="left"/>
      <w:pPr>
        <w:ind w:left="8889" w:hanging="492"/>
      </w:pPr>
      <w:rPr>
        <w:rFonts w:hint="default"/>
        <w:lang w:val="fr-FR" w:eastAsia="en-US" w:bidi="ar-SA"/>
      </w:rPr>
    </w:lvl>
  </w:abstractNum>
  <w:num w:numId="1">
    <w:abstractNumId w:val="1"/>
  </w:num>
  <w:num w:numId="2">
    <w:abstractNumId w:val="27"/>
  </w:num>
  <w:num w:numId="3">
    <w:abstractNumId w:val="20"/>
  </w:num>
  <w:num w:numId="4">
    <w:abstractNumId w:val="1"/>
  </w:num>
  <w:num w:numId="5">
    <w:abstractNumId w:val="1"/>
  </w:num>
  <w:num w:numId="6">
    <w:abstractNumId w:val="1"/>
  </w:num>
  <w:num w:numId="7">
    <w:abstractNumId w:val="3"/>
  </w:num>
  <w:num w:numId="8">
    <w:abstractNumId w:val="4"/>
  </w:num>
  <w:num w:numId="9">
    <w:abstractNumId w:val="16"/>
  </w:num>
  <w:num w:numId="10">
    <w:abstractNumId w:val="12"/>
  </w:num>
  <w:num w:numId="11">
    <w:abstractNumId w:val="17"/>
  </w:num>
  <w:num w:numId="12">
    <w:abstractNumId w:val="8"/>
  </w:num>
  <w:num w:numId="13">
    <w:abstractNumId w:val="19"/>
  </w:num>
  <w:num w:numId="14">
    <w:abstractNumId w:val="10"/>
  </w:num>
  <w:num w:numId="15">
    <w:abstractNumId w:val="18"/>
  </w:num>
  <w:num w:numId="16">
    <w:abstractNumId w:val="9"/>
  </w:num>
  <w:num w:numId="17">
    <w:abstractNumId w:val="21"/>
  </w:num>
  <w:num w:numId="18">
    <w:abstractNumId w:val="26"/>
  </w:num>
  <w:num w:numId="19">
    <w:abstractNumId w:val="24"/>
  </w:num>
  <w:num w:numId="20">
    <w:abstractNumId w:val="23"/>
  </w:num>
  <w:num w:numId="21">
    <w:abstractNumId w:val="22"/>
  </w:num>
  <w:num w:numId="22">
    <w:abstractNumId w:val="25"/>
  </w:num>
  <w:num w:numId="23">
    <w:abstractNumId w:val="7"/>
  </w:num>
  <w:num w:numId="24">
    <w:abstractNumId w:val="15"/>
  </w:num>
  <w:num w:numId="25">
    <w:abstractNumId w:val="14"/>
  </w:num>
  <w:num w:numId="26">
    <w:abstractNumId w:val="2"/>
  </w:num>
  <w:num w:numId="27">
    <w:abstractNumId w:val="6"/>
  </w:num>
  <w:num w:numId="28">
    <w:abstractNumId w:val="6"/>
  </w:num>
  <w:num w:numId="29">
    <w:abstractNumId w:val="11"/>
  </w:num>
  <w:num w:numId="30">
    <w:abstractNumId w:val="13"/>
  </w:num>
  <w:num w:numId="31">
    <w:abstractNumId w:val="5"/>
  </w:num>
  <w:num w:numId="3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0"/>
    <w:lvlOverride w:ilvl="0">
      <w:lvl w:ilvl="0">
        <w:numFmt w:val="bullet"/>
        <w:lvlText w:val=""/>
        <w:legacy w:legacy="1" w:legacySpace="120" w:legacyIndent="360"/>
        <w:lvlJc w:val="left"/>
        <w:pPr>
          <w:ind w:left="502" w:hanging="360"/>
        </w:pPr>
        <w:rPr>
          <w:rFonts w:ascii="Symbol" w:hAnsi="Symbol" w:hint="default"/>
        </w:rPr>
      </w:lvl>
    </w:lvlOverride>
  </w:num>
  <w:num w:numId="34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894"/>
    <w:rsid w:val="00012BE3"/>
    <w:rsid w:val="00071211"/>
    <w:rsid w:val="0011207B"/>
    <w:rsid w:val="00144DFC"/>
    <w:rsid w:val="001E76B5"/>
    <w:rsid w:val="001F4330"/>
    <w:rsid w:val="002F4B68"/>
    <w:rsid w:val="003A747C"/>
    <w:rsid w:val="003C6E06"/>
    <w:rsid w:val="004520BE"/>
    <w:rsid w:val="004A32F3"/>
    <w:rsid w:val="005114AC"/>
    <w:rsid w:val="005A7F07"/>
    <w:rsid w:val="005C2227"/>
    <w:rsid w:val="005C6894"/>
    <w:rsid w:val="006279E5"/>
    <w:rsid w:val="006B6E00"/>
    <w:rsid w:val="0078709F"/>
    <w:rsid w:val="00856A64"/>
    <w:rsid w:val="0086335D"/>
    <w:rsid w:val="008B50D1"/>
    <w:rsid w:val="008F3CAB"/>
    <w:rsid w:val="008F747A"/>
    <w:rsid w:val="00932CD5"/>
    <w:rsid w:val="009459A0"/>
    <w:rsid w:val="0097264B"/>
    <w:rsid w:val="0098280D"/>
    <w:rsid w:val="00984944"/>
    <w:rsid w:val="009A59F5"/>
    <w:rsid w:val="009B6162"/>
    <w:rsid w:val="00A163EB"/>
    <w:rsid w:val="00A804B6"/>
    <w:rsid w:val="00AF4E20"/>
    <w:rsid w:val="00AF5223"/>
    <w:rsid w:val="00B053DD"/>
    <w:rsid w:val="00B42FB0"/>
    <w:rsid w:val="00B52FDE"/>
    <w:rsid w:val="00B74E0E"/>
    <w:rsid w:val="00B8162C"/>
    <w:rsid w:val="00BE3709"/>
    <w:rsid w:val="00C02427"/>
    <w:rsid w:val="00C24522"/>
    <w:rsid w:val="00C62FCE"/>
    <w:rsid w:val="00C6319A"/>
    <w:rsid w:val="00C833A7"/>
    <w:rsid w:val="00CA54B7"/>
    <w:rsid w:val="00CB111E"/>
    <w:rsid w:val="00CD23FC"/>
    <w:rsid w:val="00CE42DC"/>
    <w:rsid w:val="00D236D0"/>
    <w:rsid w:val="00D525A5"/>
    <w:rsid w:val="00D62CCF"/>
    <w:rsid w:val="00D90E40"/>
    <w:rsid w:val="00E41000"/>
    <w:rsid w:val="00E53859"/>
    <w:rsid w:val="00E55EE9"/>
    <w:rsid w:val="00E70D43"/>
    <w:rsid w:val="00E75CC6"/>
    <w:rsid w:val="00E8074E"/>
    <w:rsid w:val="00E827ED"/>
    <w:rsid w:val="00EC2DAC"/>
    <w:rsid w:val="00ED4B31"/>
    <w:rsid w:val="00EF1D96"/>
    <w:rsid w:val="00F46E66"/>
    <w:rsid w:val="00F55F23"/>
    <w:rsid w:val="00F66746"/>
    <w:rsid w:val="00FF5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5FF7274F"/>
  <w15:chartTrackingRefBased/>
  <w15:docId w15:val="{97CB09FE-EC3D-4F0E-9654-CD36105432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5C6894"/>
    <w:pPr>
      <w:spacing w:after="0" w:line="240" w:lineRule="auto"/>
    </w:pPr>
    <w:rPr>
      <w:rFonts w:ascii="Times New Roman" w:hAnsi="Times New Roman" w:cs="Times New Roman"/>
      <w:sz w:val="20"/>
      <w:szCs w:val="20"/>
      <w:lang w:eastAsia="fr-FR"/>
    </w:rPr>
  </w:style>
  <w:style w:type="paragraph" w:styleId="Titre1">
    <w:name w:val="heading 1"/>
    <w:aliases w:val="Titre 1-1"/>
    <w:basedOn w:val="Normal"/>
    <w:next w:val="Normal"/>
    <w:link w:val="Titre1Car"/>
    <w:autoRedefine/>
    <w:qFormat/>
    <w:rsid w:val="00AF4E20"/>
    <w:pPr>
      <w:numPr>
        <w:numId w:val="1"/>
      </w:numPr>
      <w:shd w:val="clear" w:color="auto" w:fill="CCCCCC"/>
      <w:suppressAutoHyphens/>
      <w:overflowPunct w:val="0"/>
      <w:autoSpaceDE w:val="0"/>
      <w:ind w:left="0" w:firstLine="0"/>
      <w:jc w:val="both"/>
      <w:textAlignment w:val="baseline"/>
      <w:outlineLvl w:val="0"/>
    </w:pPr>
    <w:rPr>
      <w:rFonts w:ascii="Marianne" w:hAnsi="Marianne"/>
      <w:b/>
      <w:kern w:val="1"/>
      <w:sz w:val="24"/>
      <w:szCs w:val="26"/>
    </w:rPr>
  </w:style>
  <w:style w:type="paragraph" w:styleId="Titre2">
    <w:name w:val="heading 2"/>
    <w:basedOn w:val="Normal"/>
    <w:next w:val="Normal"/>
    <w:link w:val="Titre2Car"/>
    <w:qFormat/>
    <w:rsid w:val="001E76B5"/>
    <w:pPr>
      <w:keepNext/>
      <w:numPr>
        <w:ilvl w:val="1"/>
        <w:numId w:val="6"/>
      </w:numPr>
      <w:overflowPunct w:val="0"/>
      <w:autoSpaceDE w:val="0"/>
      <w:spacing w:before="120" w:after="120"/>
      <w:textAlignment w:val="baseline"/>
      <w:outlineLvl w:val="1"/>
    </w:pPr>
    <w:rPr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nhideWhenUsed/>
    <w:qFormat/>
    <w:rsid w:val="005C6894"/>
    <w:pPr>
      <w:keepNext/>
      <w:keepLines/>
      <w:spacing w:before="40"/>
      <w:outlineLvl w:val="2"/>
    </w:pPr>
    <w:rPr>
      <w:rFonts w:ascii="Marianne" w:eastAsiaTheme="majorEastAsia" w:hAnsi="Marianne" w:cstheme="majorBidi"/>
      <w:sz w:val="28"/>
      <w:szCs w:val="24"/>
    </w:rPr>
  </w:style>
  <w:style w:type="paragraph" w:styleId="Titre4">
    <w:name w:val="heading 4"/>
    <w:basedOn w:val="Normal"/>
    <w:next w:val="Normal"/>
    <w:link w:val="Titre4Car"/>
    <w:autoRedefine/>
    <w:unhideWhenUsed/>
    <w:rsid w:val="00E8074E"/>
    <w:pPr>
      <w:keepNext/>
      <w:spacing w:before="240" w:after="60"/>
      <w:outlineLvl w:val="3"/>
    </w:pPr>
    <w:rPr>
      <w:rFonts w:eastAsiaTheme="minorEastAsia" w:cstheme="minorBidi"/>
      <w:bCs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Titre 1-1 Car"/>
    <w:link w:val="Titre1"/>
    <w:rsid w:val="00AF4E20"/>
    <w:rPr>
      <w:rFonts w:ascii="Marianne" w:hAnsi="Marianne" w:cs="Times New Roman"/>
      <w:b/>
      <w:kern w:val="1"/>
      <w:sz w:val="24"/>
      <w:szCs w:val="26"/>
      <w:shd w:val="clear" w:color="auto" w:fill="CCCCCC"/>
      <w:lang w:eastAsia="fr-FR"/>
    </w:rPr>
  </w:style>
  <w:style w:type="paragraph" w:styleId="En-ttedetabledesmatires">
    <w:name w:val="TOC Heading"/>
    <w:aliases w:val="TITRE 2"/>
    <w:basedOn w:val="Normal"/>
    <w:next w:val="Normal"/>
    <w:autoRedefine/>
    <w:uiPriority w:val="39"/>
    <w:unhideWhenUsed/>
    <w:rsid w:val="0086335D"/>
    <w:rPr>
      <w:sz w:val="28"/>
    </w:rPr>
  </w:style>
  <w:style w:type="character" w:customStyle="1" w:styleId="Titre2Car">
    <w:name w:val="Titre 2 Car"/>
    <w:link w:val="Titre2"/>
    <w:rsid w:val="001F4330"/>
    <w:rPr>
      <w:rFonts w:ascii="Arial" w:hAnsi="Arial" w:cs="Times New Roman"/>
      <w:b/>
      <w:sz w:val="24"/>
      <w:szCs w:val="26"/>
      <w:u w:val="single"/>
      <w:lang w:eastAsia="ar-SA"/>
    </w:rPr>
  </w:style>
  <w:style w:type="paragraph" w:styleId="Titre">
    <w:name w:val="Title"/>
    <w:basedOn w:val="Normal"/>
    <w:next w:val="Normal"/>
    <w:link w:val="TitreCar"/>
    <w:autoRedefine/>
    <w:qFormat/>
    <w:rsid w:val="00C02427"/>
    <w:pPr>
      <w:suppressAutoHyphens/>
      <w:spacing w:before="240" w:after="60"/>
      <w:jc w:val="both"/>
      <w:outlineLvl w:val="0"/>
    </w:pPr>
    <w:rPr>
      <w:rFonts w:ascii="Marianne" w:hAnsi="Marianne"/>
      <w:b/>
      <w:bCs/>
      <w:kern w:val="28"/>
      <w:sz w:val="28"/>
      <w:szCs w:val="32"/>
      <w:u w:val="single"/>
    </w:rPr>
  </w:style>
  <w:style w:type="character" w:customStyle="1" w:styleId="TitreCar">
    <w:name w:val="Titre Car"/>
    <w:basedOn w:val="Policepardfaut"/>
    <w:link w:val="Titre"/>
    <w:rsid w:val="00C02427"/>
    <w:rPr>
      <w:rFonts w:ascii="Marianne" w:hAnsi="Marianne" w:cs="Times New Roman"/>
      <w:b/>
      <w:bCs/>
      <w:kern w:val="28"/>
      <w:sz w:val="28"/>
      <w:szCs w:val="32"/>
      <w:u w:val="single"/>
      <w:lang w:eastAsia="fr-FR"/>
    </w:rPr>
  </w:style>
  <w:style w:type="paragraph" w:styleId="TM1">
    <w:name w:val="toc 1"/>
    <w:basedOn w:val="Normal"/>
    <w:autoRedefine/>
    <w:uiPriority w:val="39"/>
    <w:rsid w:val="00C6319A"/>
    <w:pPr>
      <w:tabs>
        <w:tab w:val="right" w:leader="dot" w:pos="9356"/>
      </w:tabs>
    </w:pPr>
    <w:rPr>
      <w:rFonts w:asciiTheme="majorHAnsi" w:hAnsiTheme="majorHAnsi"/>
      <w:b/>
      <w:bCs/>
      <w:caps/>
      <w:sz w:val="24"/>
      <w:szCs w:val="24"/>
    </w:rPr>
  </w:style>
  <w:style w:type="character" w:customStyle="1" w:styleId="Titre4Car">
    <w:name w:val="Titre 4 Car"/>
    <w:basedOn w:val="Policepardfaut"/>
    <w:link w:val="Titre4"/>
    <w:rsid w:val="00E8074E"/>
    <w:rPr>
      <w:rFonts w:ascii="Arial" w:eastAsiaTheme="minorEastAsia" w:hAnsi="Arial"/>
      <w:bCs/>
      <w:sz w:val="24"/>
      <w:szCs w:val="28"/>
    </w:rPr>
  </w:style>
  <w:style w:type="paragraph" w:customStyle="1" w:styleId="corpstexte1">
    <w:name w:val="corps texte 1"/>
    <w:basedOn w:val="Normal"/>
    <w:link w:val="corpstexte1Car"/>
    <w:autoRedefine/>
    <w:qFormat/>
    <w:rsid w:val="00FF57AC"/>
    <w:pPr>
      <w:numPr>
        <w:numId w:val="24"/>
      </w:numPr>
      <w:ind w:left="741" w:right="-83" w:hanging="567"/>
      <w:jc w:val="both"/>
    </w:pPr>
    <w:rPr>
      <w:rFonts w:ascii="Marianne" w:hAnsi="Marianne"/>
      <w:lang w:eastAsia="ar-SA"/>
    </w:rPr>
  </w:style>
  <w:style w:type="character" w:customStyle="1" w:styleId="corpstexte1Car">
    <w:name w:val="corps texte 1 Car"/>
    <w:link w:val="corpstexte1"/>
    <w:rsid w:val="00FF57AC"/>
    <w:rPr>
      <w:rFonts w:ascii="Marianne" w:hAnsi="Marianne" w:cs="Times New Roman"/>
      <w:sz w:val="20"/>
      <w:szCs w:val="20"/>
      <w:lang w:eastAsia="ar-SA"/>
    </w:rPr>
  </w:style>
  <w:style w:type="character" w:customStyle="1" w:styleId="Titre3Car">
    <w:name w:val="Titre 3 Car"/>
    <w:basedOn w:val="Policepardfaut"/>
    <w:link w:val="Titre3"/>
    <w:uiPriority w:val="9"/>
    <w:rsid w:val="005C6894"/>
    <w:rPr>
      <w:rFonts w:ascii="Marianne" w:eastAsiaTheme="majorEastAsia" w:hAnsi="Marianne" w:cstheme="majorBidi"/>
      <w:b/>
      <w:sz w:val="28"/>
      <w:szCs w:val="24"/>
      <w:lang w:eastAsia="ar-SA"/>
    </w:rPr>
  </w:style>
  <w:style w:type="paragraph" w:styleId="Sansinterligne">
    <w:name w:val="No Spacing"/>
    <w:uiPriority w:val="1"/>
    <w:qFormat/>
    <w:rsid w:val="005C6894"/>
    <w:pPr>
      <w:suppressAutoHyphens/>
      <w:spacing w:after="0" w:line="240" w:lineRule="auto"/>
      <w:jc w:val="both"/>
    </w:pPr>
    <w:rPr>
      <w:rFonts w:ascii="Arial" w:hAnsi="Arial" w:cs="Arial"/>
      <w:b/>
      <w:sz w:val="24"/>
      <w:lang w:eastAsia="ar-SA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804B6"/>
    <w:pPr>
      <w:numPr>
        <w:ilvl w:val="1"/>
      </w:numPr>
      <w:spacing w:after="160"/>
    </w:pPr>
    <w:rPr>
      <w:rFonts w:ascii="Marianne" w:eastAsiaTheme="minorEastAsia" w:hAnsi="Marianne" w:cstheme="minorBidi"/>
      <w:b/>
      <w:spacing w:val="15"/>
      <w:u w:val="single"/>
    </w:rPr>
  </w:style>
  <w:style w:type="character" w:customStyle="1" w:styleId="Sous-titreCar">
    <w:name w:val="Sous-titre Car"/>
    <w:basedOn w:val="Policepardfaut"/>
    <w:link w:val="Sous-titre"/>
    <w:uiPriority w:val="11"/>
    <w:rsid w:val="00A804B6"/>
    <w:rPr>
      <w:rFonts w:ascii="Marianne" w:eastAsiaTheme="minorEastAsia" w:hAnsi="Marianne"/>
      <w:b/>
      <w:spacing w:val="15"/>
      <w:sz w:val="20"/>
      <w:szCs w:val="20"/>
      <w:u w:val="single"/>
      <w:lang w:eastAsia="fr-FR"/>
    </w:rPr>
  </w:style>
  <w:style w:type="table" w:styleId="Grilledutableau">
    <w:name w:val="Table Grid"/>
    <w:basedOn w:val="TableauNormal"/>
    <w:rsid w:val="005C68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M2">
    <w:name w:val="toc 2"/>
    <w:basedOn w:val="Normal"/>
    <w:next w:val="Normal"/>
    <w:autoRedefine/>
    <w:uiPriority w:val="39"/>
    <w:unhideWhenUsed/>
    <w:rsid w:val="00A804B6"/>
    <w:pPr>
      <w:spacing w:before="240"/>
    </w:pPr>
    <w:rPr>
      <w:rFonts w:asciiTheme="minorHAnsi" w:hAnsiTheme="minorHAnsi" w:cstheme="minorHAnsi"/>
      <w:b/>
      <w:bCs/>
    </w:rPr>
  </w:style>
  <w:style w:type="paragraph" w:styleId="TM3">
    <w:name w:val="toc 3"/>
    <w:basedOn w:val="Normal"/>
    <w:next w:val="Normal"/>
    <w:autoRedefine/>
    <w:uiPriority w:val="39"/>
    <w:unhideWhenUsed/>
    <w:rsid w:val="00A804B6"/>
    <w:pPr>
      <w:ind w:left="200"/>
    </w:pPr>
    <w:rPr>
      <w:rFonts w:asciiTheme="minorHAnsi" w:hAnsiTheme="minorHAnsi" w:cstheme="minorHAnsi"/>
    </w:rPr>
  </w:style>
  <w:style w:type="paragraph" w:styleId="TM4">
    <w:name w:val="toc 4"/>
    <w:basedOn w:val="Normal"/>
    <w:next w:val="Normal"/>
    <w:autoRedefine/>
    <w:uiPriority w:val="39"/>
    <w:unhideWhenUsed/>
    <w:rsid w:val="00A804B6"/>
    <w:pPr>
      <w:ind w:left="400"/>
    </w:pPr>
    <w:rPr>
      <w:rFonts w:asciiTheme="minorHAnsi" w:hAnsiTheme="minorHAnsi" w:cstheme="minorHAnsi"/>
    </w:rPr>
  </w:style>
  <w:style w:type="paragraph" w:styleId="TM5">
    <w:name w:val="toc 5"/>
    <w:basedOn w:val="Normal"/>
    <w:next w:val="Normal"/>
    <w:autoRedefine/>
    <w:uiPriority w:val="39"/>
    <w:unhideWhenUsed/>
    <w:rsid w:val="00A804B6"/>
    <w:pPr>
      <w:ind w:left="600"/>
    </w:pPr>
    <w:rPr>
      <w:rFonts w:asciiTheme="minorHAnsi" w:hAnsiTheme="minorHAnsi" w:cstheme="minorHAnsi"/>
    </w:rPr>
  </w:style>
  <w:style w:type="paragraph" w:styleId="TM6">
    <w:name w:val="toc 6"/>
    <w:basedOn w:val="Normal"/>
    <w:next w:val="Normal"/>
    <w:autoRedefine/>
    <w:uiPriority w:val="39"/>
    <w:unhideWhenUsed/>
    <w:rsid w:val="00A804B6"/>
    <w:pPr>
      <w:ind w:left="800"/>
    </w:pPr>
    <w:rPr>
      <w:rFonts w:asciiTheme="minorHAnsi" w:hAnsiTheme="minorHAnsi" w:cstheme="minorHAnsi"/>
    </w:rPr>
  </w:style>
  <w:style w:type="paragraph" w:styleId="TM7">
    <w:name w:val="toc 7"/>
    <w:basedOn w:val="Normal"/>
    <w:next w:val="Normal"/>
    <w:autoRedefine/>
    <w:uiPriority w:val="39"/>
    <w:unhideWhenUsed/>
    <w:rsid w:val="00A804B6"/>
    <w:pPr>
      <w:ind w:left="1000"/>
    </w:pPr>
    <w:rPr>
      <w:rFonts w:asciiTheme="minorHAnsi" w:hAnsiTheme="minorHAnsi" w:cstheme="minorHAnsi"/>
    </w:rPr>
  </w:style>
  <w:style w:type="paragraph" w:styleId="TM8">
    <w:name w:val="toc 8"/>
    <w:basedOn w:val="Normal"/>
    <w:next w:val="Normal"/>
    <w:autoRedefine/>
    <w:uiPriority w:val="39"/>
    <w:unhideWhenUsed/>
    <w:rsid w:val="00A804B6"/>
    <w:pPr>
      <w:ind w:left="1200"/>
    </w:pPr>
    <w:rPr>
      <w:rFonts w:asciiTheme="minorHAnsi" w:hAnsiTheme="minorHAnsi" w:cstheme="minorHAnsi"/>
    </w:rPr>
  </w:style>
  <w:style w:type="paragraph" w:styleId="TM9">
    <w:name w:val="toc 9"/>
    <w:basedOn w:val="Normal"/>
    <w:next w:val="Normal"/>
    <w:autoRedefine/>
    <w:uiPriority w:val="39"/>
    <w:unhideWhenUsed/>
    <w:rsid w:val="00A804B6"/>
    <w:pPr>
      <w:ind w:left="1400"/>
    </w:pPr>
    <w:rPr>
      <w:rFonts w:asciiTheme="minorHAnsi" w:hAnsiTheme="minorHAnsi" w:cstheme="minorHAnsi"/>
    </w:rPr>
  </w:style>
  <w:style w:type="character" w:customStyle="1" w:styleId="WW8Num7z0">
    <w:name w:val="WW8Num7z0"/>
    <w:rsid w:val="00A804B6"/>
    <w:rPr>
      <w:rFonts w:ascii="Wingdings" w:hAnsi="Wingdings"/>
    </w:rPr>
  </w:style>
  <w:style w:type="character" w:styleId="Lienhypertexte">
    <w:name w:val="Hyperlink"/>
    <w:uiPriority w:val="99"/>
    <w:rsid w:val="00A804B6"/>
    <w:rPr>
      <w:color w:val="0000FF"/>
      <w:u w:val="single"/>
    </w:rPr>
  </w:style>
  <w:style w:type="paragraph" w:customStyle="1" w:styleId="Default">
    <w:name w:val="Default"/>
    <w:rsid w:val="00A804B6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  <w:lang w:eastAsia="fr-FR"/>
    </w:rPr>
  </w:style>
  <w:style w:type="paragraph" w:styleId="En-tte">
    <w:name w:val="header"/>
    <w:basedOn w:val="Normal"/>
    <w:link w:val="En-tteCar"/>
    <w:unhideWhenUsed/>
    <w:rsid w:val="00A804B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804B6"/>
    <w:rPr>
      <w:rFonts w:ascii="Times New Roman" w:hAnsi="Times New Roman" w:cs="Times New Roman"/>
      <w:sz w:val="20"/>
      <w:szCs w:val="20"/>
      <w:lang w:eastAsia="fr-FR"/>
    </w:rPr>
  </w:style>
  <w:style w:type="paragraph" w:styleId="Pieddepage">
    <w:name w:val="footer"/>
    <w:basedOn w:val="Normal"/>
    <w:link w:val="PieddepageCar"/>
    <w:unhideWhenUsed/>
    <w:rsid w:val="00A804B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804B6"/>
    <w:rPr>
      <w:rFonts w:ascii="Times New Roman" w:hAnsi="Times New Roman" w:cs="Times New Roman"/>
      <w:sz w:val="20"/>
      <w:szCs w:val="20"/>
      <w:lang w:eastAsia="fr-FR"/>
    </w:rPr>
  </w:style>
  <w:style w:type="paragraph" w:customStyle="1" w:styleId="Standard">
    <w:name w:val="Standard"/>
    <w:rsid w:val="00A804B6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Times New Roman" w:hAnsi="Times New Roman" w:cs="Times New Roman"/>
      <w:sz w:val="20"/>
      <w:szCs w:val="20"/>
      <w:lang w:eastAsia="ar-SA"/>
    </w:rPr>
  </w:style>
  <w:style w:type="paragraph" w:styleId="Corpsdetexte">
    <w:name w:val="Body Text"/>
    <w:basedOn w:val="Standard"/>
    <w:link w:val="CorpsdetexteCar"/>
    <w:rsid w:val="00A804B6"/>
    <w:pPr>
      <w:ind w:right="12"/>
    </w:pPr>
  </w:style>
  <w:style w:type="character" w:customStyle="1" w:styleId="CorpsdetexteCar">
    <w:name w:val="Corps de texte Car"/>
    <w:basedOn w:val="Policepardfaut"/>
    <w:link w:val="Corpsdetexte"/>
    <w:rsid w:val="00A804B6"/>
    <w:rPr>
      <w:rFonts w:ascii="Times New Roman" w:hAnsi="Times New Roman" w:cs="Times New Roman"/>
      <w:sz w:val="20"/>
      <w:szCs w:val="20"/>
      <w:lang w:eastAsia="ar-SA"/>
    </w:rPr>
  </w:style>
  <w:style w:type="paragraph" w:customStyle="1" w:styleId="Retraitcorpsdetexte21">
    <w:name w:val="Retrait corps de texte 21"/>
    <w:basedOn w:val="Standard"/>
    <w:rsid w:val="00A804B6"/>
    <w:pPr>
      <w:suppressAutoHyphens w:val="0"/>
      <w:spacing w:after="120"/>
      <w:ind w:left="284"/>
    </w:pPr>
    <w:rPr>
      <w:sz w:val="24"/>
    </w:rPr>
  </w:style>
  <w:style w:type="paragraph" w:styleId="Paragraphedeliste">
    <w:name w:val="List Paragraph"/>
    <w:basedOn w:val="Normal"/>
    <w:uiPriority w:val="34"/>
    <w:qFormat/>
    <w:rsid w:val="00C02427"/>
    <w:pPr>
      <w:ind w:left="708"/>
    </w:pPr>
    <w:rPr>
      <w:rFonts w:ascii="Marianne" w:hAnsi="Marianne"/>
      <w:b/>
    </w:rPr>
  </w:style>
  <w:style w:type="paragraph" w:customStyle="1" w:styleId="RedPara">
    <w:name w:val="RedPara"/>
    <w:basedOn w:val="Normal"/>
    <w:rsid w:val="00A804B6"/>
    <w:pPr>
      <w:keepNext/>
      <w:widowControl w:val="0"/>
      <w:autoSpaceDE w:val="0"/>
      <w:autoSpaceDN w:val="0"/>
      <w:adjustRightInd w:val="0"/>
      <w:spacing w:before="120" w:after="60"/>
    </w:pPr>
    <w:rPr>
      <w:rFonts w:ascii="Arial" w:hAnsi="Arial" w:cs="Arial"/>
      <w:b/>
      <w:bCs/>
      <w:sz w:val="22"/>
      <w:szCs w:val="22"/>
    </w:rPr>
  </w:style>
  <w:style w:type="paragraph" w:customStyle="1" w:styleId="titre1-1-1">
    <w:name w:val="titre 1-1-1"/>
    <w:basedOn w:val="Titre"/>
    <w:link w:val="titre1-1-1Car"/>
    <w:qFormat/>
    <w:rsid w:val="00C02427"/>
  </w:style>
  <w:style w:type="character" w:customStyle="1" w:styleId="titre1-1-1Car">
    <w:name w:val="titre 1-1-1 Car"/>
    <w:basedOn w:val="TitreCar"/>
    <w:link w:val="titre1-1-1"/>
    <w:rsid w:val="00C02427"/>
    <w:rPr>
      <w:rFonts w:ascii="Marianne" w:hAnsi="Marianne" w:cs="Times New Roman"/>
      <w:b/>
      <w:bCs/>
      <w:kern w:val="28"/>
      <w:sz w:val="28"/>
      <w:szCs w:val="32"/>
      <w:u w:val="single"/>
      <w:lang w:eastAsia="fr-FR"/>
    </w:rPr>
  </w:style>
  <w:style w:type="character" w:styleId="Mentionnonrsolue">
    <w:name w:val="Unresolved Mention"/>
    <w:basedOn w:val="Policepardfaut"/>
    <w:uiPriority w:val="99"/>
    <w:semiHidden/>
    <w:unhideWhenUsed/>
    <w:rsid w:val="008B50D1"/>
    <w:rPr>
      <w:color w:val="605E5C"/>
      <w:shd w:val="clear" w:color="auto" w:fill="E1DFDD"/>
    </w:rPr>
  </w:style>
  <w:style w:type="table" w:customStyle="1" w:styleId="Grilledutableau1">
    <w:name w:val="Grille du tableau1"/>
    <w:basedOn w:val="TableauNormal"/>
    <w:next w:val="Grilledutableau"/>
    <w:uiPriority w:val="59"/>
    <w:rsid w:val="00CB11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rsid w:val="00B053DD"/>
    <w:pPr>
      <w:spacing w:after="0" w:line="240" w:lineRule="auto"/>
    </w:pPr>
    <w:rPr>
      <w:rFonts w:ascii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rsid w:val="00C833A7"/>
  </w:style>
  <w:style w:type="character" w:customStyle="1" w:styleId="WW-Absatz-Standardschriftart11111">
    <w:name w:val="WW-Absatz-Standardschriftart11111"/>
    <w:rsid w:val="00C62FCE"/>
  </w:style>
  <w:style w:type="character" w:customStyle="1" w:styleId="WW8Num2z0">
    <w:name w:val="WW8Num2z0"/>
    <w:rsid w:val="006279E5"/>
    <w:rPr>
      <w:rFonts w:ascii="Symbol" w:hAnsi="Symbol"/>
    </w:rPr>
  </w:style>
  <w:style w:type="character" w:customStyle="1" w:styleId="WW8Num3z0">
    <w:name w:val="WW8Num3z0"/>
    <w:rsid w:val="006279E5"/>
    <w:rPr>
      <w:rFonts w:ascii="Wingdings" w:hAnsi="Wingdings"/>
    </w:rPr>
  </w:style>
  <w:style w:type="character" w:customStyle="1" w:styleId="WW8Num4z0">
    <w:name w:val="WW8Num4z0"/>
    <w:rsid w:val="006279E5"/>
    <w:rPr>
      <w:rFonts w:ascii="Wingdings" w:hAnsi="Wingdings" w:cs="StarSymbol"/>
      <w:sz w:val="18"/>
      <w:szCs w:val="18"/>
    </w:rPr>
  </w:style>
  <w:style w:type="character" w:customStyle="1" w:styleId="Absatz-Standardschriftart">
    <w:name w:val="Absatz-Standardschriftart"/>
    <w:rsid w:val="006279E5"/>
  </w:style>
  <w:style w:type="character" w:customStyle="1" w:styleId="WW-Absatz-Standardschriftart">
    <w:name w:val="WW-Absatz-Standardschriftart"/>
    <w:rsid w:val="006279E5"/>
  </w:style>
  <w:style w:type="character" w:customStyle="1" w:styleId="WW-Absatz-Standardschriftart1">
    <w:name w:val="WW-Absatz-Standardschriftart1"/>
    <w:rsid w:val="006279E5"/>
  </w:style>
  <w:style w:type="character" w:customStyle="1" w:styleId="WW8Num5z0">
    <w:name w:val="WW8Num5z0"/>
    <w:rsid w:val="006279E5"/>
    <w:rPr>
      <w:rFonts w:ascii="Symbol" w:hAnsi="Symbol"/>
    </w:rPr>
  </w:style>
  <w:style w:type="character" w:customStyle="1" w:styleId="WW-Absatz-Standardschriftart11">
    <w:name w:val="WW-Absatz-Standardschriftart11"/>
    <w:rsid w:val="006279E5"/>
  </w:style>
  <w:style w:type="character" w:customStyle="1" w:styleId="WW-Absatz-Standardschriftart111">
    <w:name w:val="WW-Absatz-Standardschriftart111"/>
    <w:rsid w:val="006279E5"/>
  </w:style>
  <w:style w:type="character" w:customStyle="1" w:styleId="WW-Absatz-Standardschriftart1111">
    <w:name w:val="WW-Absatz-Standardschriftart1111"/>
    <w:rsid w:val="006279E5"/>
  </w:style>
  <w:style w:type="character" w:customStyle="1" w:styleId="WW-Absatz-Standardschriftart111111">
    <w:name w:val="WW-Absatz-Standardschriftart111111"/>
    <w:rsid w:val="006279E5"/>
  </w:style>
  <w:style w:type="character" w:customStyle="1" w:styleId="WW-Absatz-Standardschriftart1111111">
    <w:name w:val="WW-Absatz-Standardschriftart1111111"/>
    <w:rsid w:val="006279E5"/>
  </w:style>
  <w:style w:type="character" w:customStyle="1" w:styleId="WW-Absatz-Standardschriftart11111111">
    <w:name w:val="WW-Absatz-Standardschriftart11111111"/>
    <w:rsid w:val="006279E5"/>
  </w:style>
  <w:style w:type="character" w:customStyle="1" w:styleId="WW-Absatz-Standardschriftart111111111">
    <w:name w:val="WW-Absatz-Standardschriftart111111111"/>
    <w:rsid w:val="006279E5"/>
  </w:style>
  <w:style w:type="character" w:customStyle="1" w:styleId="WW8Num6z0">
    <w:name w:val="WW8Num6z0"/>
    <w:rsid w:val="006279E5"/>
    <w:rPr>
      <w:rFonts w:ascii="Wingdings" w:hAnsi="Wingdings" w:cs="StarSymbol"/>
      <w:sz w:val="18"/>
      <w:szCs w:val="18"/>
    </w:rPr>
  </w:style>
  <w:style w:type="character" w:customStyle="1" w:styleId="WW-Absatz-Standardschriftart1111111111">
    <w:name w:val="WW-Absatz-Standardschriftart1111111111"/>
    <w:rsid w:val="006279E5"/>
  </w:style>
  <w:style w:type="character" w:customStyle="1" w:styleId="WW-Absatz-Standardschriftart11111111111">
    <w:name w:val="WW-Absatz-Standardschriftart11111111111"/>
    <w:rsid w:val="006279E5"/>
  </w:style>
  <w:style w:type="character" w:customStyle="1" w:styleId="WW-Absatz-Standardschriftart111111111111">
    <w:name w:val="WW-Absatz-Standardschriftart111111111111"/>
    <w:rsid w:val="006279E5"/>
  </w:style>
  <w:style w:type="character" w:customStyle="1" w:styleId="WW-Absatz-Standardschriftart1111111111111">
    <w:name w:val="WW-Absatz-Standardschriftart1111111111111"/>
    <w:rsid w:val="006279E5"/>
  </w:style>
  <w:style w:type="character" w:customStyle="1" w:styleId="WW8Num8z0">
    <w:name w:val="WW8Num8z0"/>
    <w:rsid w:val="006279E5"/>
    <w:rPr>
      <w:rFonts w:ascii="Symbol" w:hAnsi="Symbol"/>
    </w:rPr>
  </w:style>
  <w:style w:type="character" w:customStyle="1" w:styleId="WW8Num9z0">
    <w:name w:val="WW8Num9z0"/>
    <w:rsid w:val="006279E5"/>
    <w:rPr>
      <w:rFonts w:ascii="Wingdings" w:hAnsi="Wingdings" w:cs="StarSymbol"/>
      <w:sz w:val="18"/>
      <w:szCs w:val="18"/>
    </w:rPr>
  </w:style>
  <w:style w:type="character" w:customStyle="1" w:styleId="WW8Num10z0">
    <w:name w:val="WW8Num10z0"/>
    <w:rsid w:val="006279E5"/>
    <w:rPr>
      <w:rFonts w:ascii="Wingdings" w:hAnsi="Wingdings" w:cs="StarSymbol"/>
      <w:sz w:val="18"/>
      <w:szCs w:val="18"/>
    </w:rPr>
  </w:style>
  <w:style w:type="character" w:customStyle="1" w:styleId="WW8Num11z0">
    <w:name w:val="WW8Num11z0"/>
    <w:rsid w:val="006279E5"/>
    <w:rPr>
      <w:rFonts w:ascii="Wingdings" w:hAnsi="Wingdings" w:cs="StarSymbol"/>
      <w:sz w:val="18"/>
      <w:szCs w:val="18"/>
    </w:rPr>
  </w:style>
  <w:style w:type="character" w:customStyle="1" w:styleId="WW8Num12z0">
    <w:name w:val="WW8Num12z0"/>
    <w:rsid w:val="006279E5"/>
    <w:rPr>
      <w:rFonts w:ascii="Wingdings" w:hAnsi="Wingdings" w:cs="StarSymbol"/>
      <w:sz w:val="18"/>
      <w:szCs w:val="18"/>
    </w:rPr>
  </w:style>
  <w:style w:type="character" w:customStyle="1" w:styleId="WW8Num13z0">
    <w:name w:val="WW8Num13z0"/>
    <w:rsid w:val="006279E5"/>
    <w:rPr>
      <w:rFonts w:ascii="Wingdings" w:hAnsi="Wingdings" w:cs="StarSymbol"/>
      <w:sz w:val="18"/>
      <w:szCs w:val="18"/>
    </w:rPr>
  </w:style>
  <w:style w:type="character" w:customStyle="1" w:styleId="WW8Num14z0">
    <w:name w:val="WW8Num14z0"/>
    <w:rsid w:val="006279E5"/>
    <w:rPr>
      <w:rFonts w:ascii="Symbol" w:hAnsi="Symbol"/>
    </w:rPr>
  </w:style>
  <w:style w:type="character" w:customStyle="1" w:styleId="WW8Num15z0">
    <w:name w:val="WW8Num15z0"/>
    <w:rsid w:val="006279E5"/>
    <w:rPr>
      <w:rFonts w:ascii="Symbol" w:hAnsi="Symbol"/>
    </w:rPr>
  </w:style>
  <w:style w:type="character" w:customStyle="1" w:styleId="WW8Num16z0">
    <w:name w:val="WW8Num16z0"/>
    <w:rsid w:val="006279E5"/>
    <w:rPr>
      <w:rFonts w:ascii="Symbol" w:hAnsi="Symbol"/>
    </w:rPr>
  </w:style>
  <w:style w:type="character" w:customStyle="1" w:styleId="WW-Absatz-Standardschriftart11111111111111">
    <w:name w:val="WW-Absatz-Standardschriftart11111111111111"/>
    <w:rsid w:val="006279E5"/>
  </w:style>
  <w:style w:type="character" w:customStyle="1" w:styleId="WW-Absatz-Standardschriftart111111111111111">
    <w:name w:val="WW-Absatz-Standardschriftart111111111111111"/>
    <w:rsid w:val="006279E5"/>
  </w:style>
  <w:style w:type="character" w:customStyle="1" w:styleId="WW-Absatz-Standardschriftart1111111111111111">
    <w:name w:val="WW-Absatz-Standardschriftart1111111111111111"/>
    <w:rsid w:val="006279E5"/>
  </w:style>
  <w:style w:type="character" w:customStyle="1" w:styleId="WW-Absatz-Standardschriftart11111111111111111">
    <w:name w:val="WW-Absatz-Standardschriftart11111111111111111"/>
    <w:rsid w:val="006279E5"/>
  </w:style>
  <w:style w:type="character" w:customStyle="1" w:styleId="WW-Absatz-Standardschriftart111111111111111111">
    <w:name w:val="WW-Absatz-Standardschriftart111111111111111111"/>
    <w:rsid w:val="006279E5"/>
  </w:style>
  <w:style w:type="character" w:customStyle="1" w:styleId="WW-Absatz-Standardschriftart1111111111111111111">
    <w:name w:val="WW-Absatz-Standardschriftart1111111111111111111"/>
    <w:rsid w:val="006279E5"/>
  </w:style>
  <w:style w:type="character" w:customStyle="1" w:styleId="WW-Absatz-Standardschriftart11111111111111111111">
    <w:name w:val="WW-Absatz-Standardschriftart11111111111111111111"/>
    <w:rsid w:val="006279E5"/>
  </w:style>
  <w:style w:type="character" w:customStyle="1" w:styleId="WW-Absatz-Standardschriftart111111111111111111111">
    <w:name w:val="WW-Absatz-Standardschriftart111111111111111111111"/>
    <w:rsid w:val="006279E5"/>
  </w:style>
  <w:style w:type="character" w:customStyle="1" w:styleId="WW-Absatz-Standardschriftart1111111111111111111111">
    <w:name w:val="WW-Absatz-Standardschriftart1111111111111111111111"/>
    <w:rsid w:val="006279E5"/>
  </w:style>
  <w:style w:type="character" w:customStyle="1" w:styleId="WW-Absatz-Standardschriftart11111111111111111111111">
    <w:name w:val="WW-Absatz-Standardschriftart11111111111111111111111"/>
    <w:rsid w:val="006279E5"/>
  </w:style>
  <w:style w:type="character" w:customStyle="1" w:styleId="WW-Absatz-Standardschriftart111111111111111111111111">
    <w:name w:val="WW-Absatz-Standardschriftart111111111111111111111111"/>
    <w:rsid w:val="006279E5"/>
  </w:style>
  <w:style w:type="character" w:customStyle="1" w:styleId="WW8Num17z0">
    <w:name w:val="WW8Num17z0"/>
    <w:rsid w:val="006279E5"/>
    <w:rPr>
      <w:rFonts w:ascii="Symbol" w:hAnsi="Symbol"/>
    </w:rPr>
  </w:style>
  <w:style w:type="character" w:customStyle="1" w:styleId="WW8Num18z0">
    <w:name w:val="WW8Num18z0"/>
    <w:rsid w:val="006279E5"/>
    <w:rPr>
      <w:rFonts w:ascii="Symbol" w:hAnsi="Symbol"/>
    </w:rPr>
  </w:style>
  <w:style w:type="character" w:customStyle="1" w:styleId="WW-Absatz-Standardschriftart1111111111111111111111111">
    <w:name w:val="WW-Absatz-Standardschriftart1111111111111111111111111"/>
    <w:rsid w:val="006279E5"/>
  </w:style>
  <w:style w:type="character" w:customStyle="1" w:styleId="WW-Absatz-Standardschriftart11111111111111111111111111">
    <w:name w:val="WW-Absatz-Standardschriftart11111111111111111111111111"/>
    <w:rsid w:val="006279E5"/>
  </w:style>
  <w:style w:type="character" w:customStyle="1" w:styleId="Policepardfaut1">
    <w:name w:val="Police par défaut1"/>
    <w:rsid w:val="006279E5"/>
  </w:style>
  <w:style w:type="character" w:customStyle="1" w:styleId="Marquedecommentaire1">
    <w:name w:val="Marque de commentaire1"/>
    <w:rsid w:val="006279E5"/>
    <w:rPr>
      <w:sz w:val="16"/>
      <w:szCs w:val="16"/>
    </w:rPr>
  </w:style>
  <w:style w:type="character" w:customStyle="1" w:styleId="Caractresdenotedebasdepage">
    <w:name w:val="Caractères de note de bas de page"/>
    <w:rsid w:val="006279E5"/>
    <w:rPr>
      <w:rFonts w:ascii="Times New Roman" w:hAnsi="Times New Roman"/>
      <w:sz w:val="18"/>
      <w:szCs w:val="16"/>
      <w:vertAlign w:val="superscript"/>
    </w:rPr>
  </w:style>
  <w:style w:type="character" w:customStyle="1" w:styleId="Puces">
    <w:name w:val="Puces"/>
    <w:rsid w:val="006279E5"/>
    <w:rPr>
      <w:rFonts w:ascii="StarSymbol" w:eastAsia="StarSymbol" w:hAnsi="StarSymbol" w:cs="StarSymbol"/>
      <w:sz w:val="18"/>
      <w:szCs w:val="18"/>
    </w:rPr>
  </w:style>
  <w:style w:type="character" w:customStyle="1" w:styleId="Caractresdenotedefin">
    <w:name w:val="Caractères de note de fin"/>
    <w:rsid w:val="006279E5"/>
  </w:style>
  <w:style w:type="character" w:styleId="Appelnotedebasdep">
    <w:name w:val="footnote reference"/>
    <w:rsid w:val="006279E5"/>
    <w:rPr>
      <w:vertAlign w:val="superscript"/>
    </w:rPr>
  </w:style>
  <w:style w:type="character" w:styleId="Appeldenotedefin">
    <w:name w:val="endnote reference"/>
    <w:rsid w:val="006279E5"/>
    <w:rPr>
      <w:vertAlign w:val="superscript"/>
    </w:rPr>
  </w:style>
  <w:style w:type="character" w:customStyle="1" w:styleId="WW8NumSt1z0">
    <w:name w:val="WW8NumSt1z0"/>
    <w:rsid w:val="006279E5"/>
    <w:rPr>
      <w:rFonts w:ascii="Symbol" w:hAnsi="Symbol"/>
    </w:rPr>
  </w:style>
  <w:style w:type="character" w:customStyle="1" w:styleId="WW8NumSt2z0">
    <w:name w:val="WW8NumSt2z0"/>
    <w:rsid w:val="006279E5"/>
    <w:rPr>
      <w:rFonts w:ascii="Wingdings" w:hAnsi="Wingdings"/>
    </w:rPr>
  </w:style>
  <w:style w:type="character" w:customStyle="1" w:styleId="WW8NumSt3z0">
    <w:name w:val="WW8NumSt3z0"/>
    <w:rsid w:val="006279E5"/>
    <w:rPr>
      <w:rFonts w:ascii="Symbol" w:hAnsi="Symbol"/>
    </w:rPr>
  </w:style>
  <w:style w:type="character" w:customStyle="1" w:styleId="WW8NumSt4z0">
    <w:name w:val="WW8NumSt4z0"/>
    <w:rsid w:val="006279E5"/>
    <w:rPr>
      <w:rFonts w:ascii="Symbol" w:hAnsi="Symbol"/>
    </w:rPr>
  </w:style>
  <w:style w:type="paragraph" w:customStyle="1" w:styleId="Titre10">
    <w:name w:val="Titre1"/>
    <w:basedOn w:val="Normal"/>
    <w:next w:val="Corpsdetexte"/>
    <w:rsid w:val="006279E5"/>
    <w:pPr>
      <w:keepNext/>
      <w:suppressAutoHyphens/>
      <w:overflowPunct w:val="0"/>
      <w:autoSpaceDE w:val="0"/>
      <w:spacing w:before="240" w:after="120"/>
      <w:jc w:val="both"/>
      <w:textAlignment w:val="baseline"/>
    </w:pPr>
    <w:rPr>
      <w:rFonts w:ascii="Arial" w:eastAsia="MS Mincho" w:hAnsi="Arial" w:cs="Tahoma"/>
      <w:sz w:val="28"/>
      <w:szCs w:val="28"/>
      <w:lang w:eastAsia="ar-SA"/>
    </w:rPr>
  </w:style>
  <w:style w:type="paragraph" w:styleId="Liste">
    <w:name w:val="List"/>
    <w:basedOn w:val="Corpsdetexte"/>
    <w:rsid w:val="006279E5"/>
    <w:pPr>
      <w:spacing w:after="120"/>
      <w:ind w:right="0"/>
    </w:pPr>
    <w:rPr>
      <w:rFonts w:ascii="Arial" w:hAnsi="Arial" w:cs="Tahoma"/>
      <w:sz w:val="22"/>
    </w:rPr>
  </w:style>
  <w:style w:type="paragraph" w:customStyle="1" w:styleId="Lgende1">
    <w:name w:val="Légende1"/>
    <w:basedOn w:val="Normal"/>
    <w:rsid w:val="006279E5"/>
    <w:pPr>
      <w:suppressLineNumbers/>
      <w:suppressAutoHyphens/>
      <w:overflowPunct w:val="0"/>
      <w:autoSpaceDE w:val="0"/>
      <w:spacing w:before="120" w:after="120"/>
      <w:jc w:val="both"/>
      <w:textAlignment w:val="baseline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Index">
    <w:name w:val="Index"/>
    <w:basedOn w:val="Normal"/>
    <w:rsid w:val="006279E5"/>
    <w:pPr>
      <w:suppressLineNumbers/>
      <w:suppressAutoHyphens/>
      <w:overflowPunct w:val="0"/>
      <w:autoSpaceDE w:val="0"/>
      <w:jc w:val="both"/>
      <w:textAlignment w:val="baseline"/>
    </w:pPr>
    <w:rPr>
      <w:rFonts w:ascii="Arial" w:hAnsi="Arial" w:cs="Tahoma"/>
      <w:sz w:val="22"/>
      <w:lang w:eastAsia="ar-SA"/>
    </w:rPr>
  </w:style>
  <w:style w:type="paragraph" w:customStyle="1" w:styleId="Contenudetableau">
    <w:name w:val="Contenu de tableau"/>
    <w:basedOn w:val="Normal"/>
    <w:rsid w:val="006279E5"/>
    <w:pPr>
      <w:suppressLineNumbers/>
      <w:suppressAutoHyphens/>
      <w:overflowPunct w:val="0"/>
      <w:autoSpaceDE w:val="0"/>
      <w:jc w:val="both"/>
      <w:textAlignment w:val="baseline"/>
    </w:pPr>
    <w:rPr>
      <w:rFonts w:ascii="Arial" w:hAnsi="Arial"/>
      <w:sz w:val="22"/>
      <w:lang w:eastAsia="ar-SA"/>
    </w:rPr>
  </w:style>
  <w:style w:type="paragraph" w:customStyle="1" w:styleId="Titredetableau">
    <w:name w:val="Titre de tableau"/>
    <w:basedOn w:val="Contenudetableau"/>
    <w:rsid w:val="006279E5"/>
    <w:pPr>
      <w:jc w:val="center"/>
    </w:pPr>
    <w:rPr>
      <w:b/>
      <w:bCs/>
    </w:rPr>
  </w:style>
  <w:style w:type="paragraph" w:styleId="Notedebasdepage">
    <w:name w:val="footnote text"/>
    <w:basedOn w:val="Normal"/>
    <w:link w:val="NotedebasdepageCar"/>
    <w:rsid w:val="006279E5"/>
    <w:pPr>
      <w:suppressLineNumbers/>
      <w:suppressAutoHyphens/>
      <w:overflowPunct w:val="0"/>
      <w:autoSpaceDE w:val="0"/>
      <w:ind w:left="283" w:hanging="283"/>
      <w:jc w:val="both"/>
      <w:textAlignment w:val="baseline"/>
    </w:pPr>
    <w:rPr>
      <w:rFonts w:ascii="Arial" w:hAnsi="Arial"/>
      <w:lang w:eastAsia="ar-SA"/>
    </w:rPr>
  </w:style>
  <w:style w:type="character" w:customStyle="1" w:styleId="NotedebasdepageCar">
    <w:name w:val="Note de bas de page Car"/>
    <w:basedOn w:val="Policepardfaut"/>
    <w:link w:val="Notedebasdepage"/>
    <w:rsid w:val="006279E5"/>
    <w:rPr>
      <w:rFonts w:ascii="Arial" w:hAnsi="Arial" w:cs="Times New Roman"/>
      <w:sz w:val="20"/>
      <w:szCs w:val="20"/>
      <w:lang w:eastAsia="ar-SA"/>
    </w:rPr>
  </w:style>
  <w:style w:type="paragraph" w:styleId="Notedefin">
    <w:name w:val="endnote text"/>
    <w:basedOn w:val="Normal"/>
    <w:link w:val="NotedefinCar"/>
    <w:rsid w:val="006279E5"/>
    <w:pPr>
      <w:suppressLineNumbers/>
      <w:suppressAutoHyphens/>
      <w:overflowPunct w:val="0"/>
      <w:autoSpaceDE w:val="0"/>
      <w:ind w:left="283" w:hanging="283"/>
      <w:jc w:val="both"/>
      <w:textAlignment w:val="baseline"/>
    </w:pPr>
    <w:rPr>
      <w:rFonts w:ascii="Arial" w:hAnsi="Arial"/>
      <w:lang w:eastAsia="ar-SA"/>
    </w:rPr>
  </w:style>
  <w:style w:type="character" w:customStyle="1" w:styleId="NotedefinCar">
    <w:name w:val="Note de fin Car"/>
    <w:basedOn w:val="Policepardfaut"/>
    <w:link w:val="Notedefin"/>
    <w:rsid w:val="006279E5"/>
    <w:rPr>
      <w:rFonts w:ascii="Arial" w:hAnsi="Arial" w:cs="Times New Roman"/>
      <w:sz w:val="20"/>
      <w:szCs w:val="20"/>
      <w:lang w:eastAsia="ar-SA"/>
    </w:rPr>
  </w:style>
  <w:style w:type="paragraph" w:customStyle="1" w:styleId="Paragraphe">
    <w:name w:val="Paragraphe"/>
    <w:basedOn w:val="Normal"/>
    <w:rsid w:val="006279E5"/>
    <w:pPr>
      <w:overflowPunct w:val="0"/>
      <w:autoSpaceDE w:val="0"/>
      <w:spacing w:before="120"/>
      <w:jc w:val="both"/>
      <w:textAlignment w:val="baseline"/>
    </w:pPr>
    <w:rPr>
      <w:rFonts w:ascii="Arial" w:hAnsi="Arial"/>
      <w:sz w:val="22"/>
      <w:szCs w:val="22"/>
      <w:lang w:eastAsia="ar-SA"/>
    </w:rPr>
  </w:style>
  <w:style w:type="paragraph" w:customStyle="1" w:styleId="Reponse">
    <w:name w:val="Reponse"/>
    <w:basedOn w:val="Normal"/>
    <w:rsid w:val="006279E5"/>
    <w:pPr>
      <w:suppressAutoHyphens/>
      <w:overflowPunct w:val="0"/>
      <w:autoSpaceDE w:val="0"/>
      <w:ind w:left="567" w:right="567"/>
      <w:jc w:val="both"/>
      <w:textAlignment w:val="baseline"/>
    </w:pPr>
    <w:rPr>
      <w:rFonts w:ascii="Arial" w:hAnsi="Arial"/>
      <w:sz w:val="22"/>
      <w:lang w:eastAsia="ar-SA"/>
    </w:rPr>
  </w:style>
  <w:style w:type="paragraph" w:customStyle="1" w:styleId="Parareponse">
    <w:name w:val="Para_reponse"/>
    <w:basedOn w:val="Normal"/>
    <w:rsid w:val="006279E5"/>
    <w:pPr>
      <w:keepNext/>
      <w:suppressAutoHyphens/>
      <w:overflowPunct w:val="0"/>
      <w:autoSpaceDE w:val="0"/>
      <w:spacing w:before="120" w:after="120"/>
      <w:jc w:val="both"/>
      <w:textAlignment w:val="baseline"/>
    </w:pPr>
    <w:rPr>
      <w:rFonts w:ascii="Arial" w:hAnsi="Arial"/>
      <w:sz w:val="22"/>
      <w:lang w:eastAsia="ar-SA"/>
    </w:rPr>
  </w:style>
  <w:style w:type="paragraph" w:customStyle="1" w:styleId="Paradouble">
    <w:name w:val="Para_double"/>
    <w:basedOn w:val="Paragraphe"/>
    <w:rsid w:val="006279E5"/>
    <w:pPr>
      <w:spacing w:after="240"/>
    </w:pPr>
  </w:style>
  <w:style w:type="paragraph" w:customStyle="1" w:styleId="Trame">
    <w:name w:val="Trame"/>
    <w:basedOn w:val="Normal"/>
    <w:rsid w:val="006279E5"/>
    <w:pPr>
      <w:shd w:val="clear" w:color="auto" w:fill="CCCCCC"/>
      <w:suppressAutoHyphens/>
      <w:overflowPunct w:val="0"/>
      <w:autoSpaceDE w:val="0"/>
      <w:jc w:val="center"/>
      <w:textAlignment w:val="baseline"/>
    </w:pPr>
    <w:rPr>
      <w:rFonts w:ascii="Arial" w:hAnsi="Arial"/>
      <w:b/>
      <w:sz w:val="40"/>
      <w:lang w:eastAsia="ar-SA"/>
    </w:rPr>
  </w:style>
  <w:style w:type="paragraph" w:customStyle="1" w:styleId="Cadrerelief">
    <w:name w:val="Cadre_relief"/>
    <w:basedOn w:val="Normal"/>
    <w:rsid w:val="006279E5"/>
    <w:pPr>
      <w:pBdr>
        <w:top w:val="double" w:sz="1" w:space="14" w:color="000000" w:shadow="1"/>
        <w:left w:val="double" w:sz="1" w:space="14" w:color="000000" w:shadow="1"/>
        <w:bottom w:val="double" w:sz="1" w:space="14" w:color="000000" w:shadow="1"/>
        <w:right w:val="double" w:sz="1" w:space="14" w:color="000000" w:shadow="1"/>
      </w:pBdr>
      <w:suppressAutoHyphens/>
      <w:overflowPunct w:val="0"/>
      <w:autoSpaceDE w:val="0"/>
      <w:ind w:left="284" w:right="283"/>
      <w:jc w:val="both"/>
      <w:textAlignment w:val="baseline"/>
    </w:pPr>
    <w:rPr>
      <w:rFonts w:ascii="Arial" w:hAnsi="Arial"/>
      <w:sz w:val="22"/>
      <w:lang w:eastAsia="ar-SA"/>
    </w:rPr>
  </w:style>
  <w:style w:type="paragraph" w:customStyle="1" w:styleId="WW-BodyText2">
    <w:name w:val="WW-Body Text 2"/>
    <w:basedOn w:val="Normal"/>
    <w:rsid w:val="006279E5"/>
    <w:pPr>
      <w:tabs>
        <w:tab w:val="left" w:pos="633"/>
      </w:tabs>
      <w:suppressAutoHyphens/>
      <w:overflowPunct w:val="0"/>
      <w:autoSpaceDE w:val="0"/>
      <w:jc w:val="center"/>
      <w:textAlignment w:val="baseline"/>
    </w:pPr>
    <w:rPr>
      <w:rFonts w:ascii="Arial" w:hAnsi="Arial"/>
      <w:sz w:val="22"/>
      <w:lang w:eastAsia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279E5"/>
    <w:pPr>
      <w:suppressAutoHyphens/>
      <w:overflowPunct w:val="0"/>
      <w:autoSpaceDE w:val="0"/>
      <w:jc w:val="both"/>
      <w:textAlignment w:val="baseline"/>
    </w:pPr>
    <w:rPr>
      <w:rFonts w:ascii="Tahoma" w:hAnsi="Tahoma" w:cs="Tahoma"/>
      <w:sz w:val="16"/>
      <w:szCs w:val="16"/>
      <w:lang w:eastAsia="ar-SA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279E5"/>
    <w:rPr>
      <w:rFonts w:ascii="Tahoma" w:hAnsi="Tahoma" w:cs="Tahoma"/>
      <w:sz w:val="16"/>
      <w:szCs w:val="16"/>
      <w:lang w:eastAsia="ar-SA"/>
    </w:rPr>
  </w:style>
  <w:style w:type="paragraph" w:customStyle="1" w:styleId="WW-Standard">
    <w:name w:val="WW-Standard"/>
    <w:rsid w:val="006279E5"/>
    <w:pPr>
      <w:tabs>
        <w:tab w:val="left" w:pos="600"/>
        <w:tab w:val="left" w:pos="1800"/>
        <w:tab w:val="left" w:pos="3000"/>
        <w:tab w:val="left" w:pos="4200"/>
        <w:tab w:val="left" w:pos="5400"/>
      </w:tabs>
      <w:spacing w:after="0" w:line="240" w:lineRule="auto"/>
      <w:ind w:left="15"/>
      <w:jc w:val="both"/>
    </w:pPr>
    <w:rPr>
      <w:rFonts w:ascii="Arial" w:hAnsi="Arial" w:cs="Times New Roman"/>
      <w:szCs w:val="20"/>
    </w:rPr>
  </w:style>
  <w:style w:type="paragraph" w:styleId="NormalWeb">
    <w:name w:val="Normal (Web)"/>
    <w:basedOn w:val="Normal"/>
    <w:uiPriority w:val="99"/>
    <w:semiHidden/>
    <w:unhideWhenUsed/>
    <w:rsid w:val="006279E5"/>
    <w:pPr>
      <w:spacing w:before="100" w:beforeAutospacing="1" w:after="100" w:afterAutospacing="1"/>
    </w:pPr>
    <w:rPr>
      <w:sz w:val="24"/>
      <w:szCs w:val="24"/>
    </w:rPr>
  </w:style>
  <w:style w:type="paragraph" w:styleId="Rvision">
    <w:name w:val="Revision"/>
    <w:hidden/>
    <w:uiPriority w:val="99"/>
    <w:semiHidden/>
    <w:rsid w:val="006279E5"/>
    <w:pPr>
      <w:spacing w:after="0" w:line="240" w:lineRule="auto"/>
    </w:pPr>
    <w:rPr>
      <w:rFonts w:ascii="Arial" w:hAnsi="Arial" w:cs="Times New Roman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9552CF-26EF-4848-8495-5CAD436C88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12</Pages>
  <Words>2846</Words>
  <Characters>15655</Characters>
  <Application>Microsoft Office Word</Application>
  <DocSecurity>0</DocSecurity>
  <Lines>130</Lines>
  <Paragraphs>36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Marine BERNET</dc:creator>
  <cp:keywords/>
  <dc:description/>
  <cp:lastModifiedBy>Marine BERNET</cp:lastModifiedBy>
  <cp:revision>33</cp:revision>
  <cp:lastPrinted>2025-06-20T11:55:00Z</cp:lastPrinted>
  <dcterms:created xsi:type="dcterms:W3CDTF">2025-06-19T14:31:00Z</dcterms:created>
  <dcterms:modified xsi:type="dcterms:W3CDTF">2025-06-20T11:55:00Z</dcterms:modified>
</cp:coreProperties>
</file>